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DD863" w14:textId="4DBEE584" w:rsidR="00B44D8D" w:rsidRPr="00437CFE" w:rsidRDefault="00DA0D11" w:rsidP="00CF71E0">
      <w:pPr>
        <w:pageBreakBefore/>
        <w:tabs>
          <w:tab w:val="left" w:pos="6060"/>
        </w:tabs>
        <w:spacing w:line="276" w:lineRule="auto"/>
        <w:jc w:val="right"/>
        <w:rPr>
          <w:rFonts w:ascii="Cambria" w:eastAsia="Times New Roman" w:hAnsi="Cambria" w:cstheme="minorHAnsi"/>
          <w:b/>
          <w:bCs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Załącznik nr 2</w:t>
      </w:r>
      <w:r w:rsidR="00DA72E6" w:rsidRPr="00437CFE">
        <w:rPr>
          <w:rFonts w:ascii="Cambria" w:hAnsi="Cambria" w:cstheme="minorHAnsi"/>
          <w:b/>
          <w:bCs/>
          <w:sz w:val="20"/>
          <w:szCs w:val="20"/>
        </w:rPr>
        <w:t xml:space="preserve"> do S</w:t>
      </w:r>
      <w:r w:rsidR="00B44D8D" w:rsidRPr="00437CFE">
        <w:rPr>
          <w:rFonts w:ascii="Cambria" w:hAnsi="Cambria" w:cstheme="minorHAnsi"/>
          <w:b/>
          <w:bCs/>
          <w:sz w:val="20"/>
          <w:szCs w:val="20"/>
        </w:rPr>
        <w:t>WZ</w:t>
      </w:r>
    </w:p>
    <w:p w14:paraId="75F33344" w14:textId="77777777" w:rsidR="00B44D8D" w:rsidRPr="00437CFE" w:rsidRDefault="00B44D8D" w:rsidP="00CF71E0">
      <w:pPr>
        <w:spacing w:line="276" w:lineRule="auto"/>
        <w:ind w:left="3545" w:firstLine="709"/>
        <w:jc w:val="both"/>
        <w:rPr>
          <w:rFonts w:ascii="Cambria" w:eastAsia="Times New Roman" w:hAnsi="Cambria" w:cstheme="minorHAnsi"/>
          <w:bCs/>
          <w:sz w:val="20"/>
          <w:szCs w:val="20"/>
        </w:rPr>
      </w:pPr>
      <w:r w:rsidRPr="00437CFE">
        <w:rPr>
          <w:rFonts w:ascii="Cambria" w:eastAsia="Times New Roman" w:hAnsi="Cambria" w:cstheme="minorHAnsi"/>
          <w:b/>
          <w:bCs/>
          <w:sz w:val="20"/>
          <w:szCs w:val="20"/>
        </w:rPr>
        <w:t>Projekt</w:t>
      </w:r>
    </w:p>
    <w:p w14:paraId="0E02A7B9" w14:textId="77777777" w:rsidR="00BF0B98" w:rsidRPr="00437CFE" w:rsidRDefault="00BF0B98" w:rsidP="00CF71E0">
      <w:pPr>
        <w:pStyle w:val="Tekstpodstawowy"/>
        <w:spacing w:line="276" w:lineRule="auto"/>
        <w:jc w:val="right"/>
        <w:rPr>
          <w:rFonts w:ascii="Cambria" w:hAnsi="Cambria" w:cstheme="minorHAnsi"/>
          <w:b/>
          <w:bCs/>
          <w:sz w:val="20"/>
        </w:rPr>
      </w:pPr>
    </w:p>
    <w:p w14:paraId="16E92CF7" w14:textId="77777777" w:rsidR="00BF0B98" w:rsidRPr="00437CFE" w:rsidRDefault="00BF0B98" w:rsidP="00CF71E0">
      <w:pPr>
        <w:pStyle w:val="Tekstpodstawowy"/>
        <w:spacing w:line="276" w:lineRule="auto"/>
        <w:jc w:val="center"/>
        <w:rPr>
          <w:rFonts w:ascii="Cambria" w:hAnsi="Cambria" w:cstheme="minorHAnsi"/>
          <w:b/>
          <w:sz w:val="20"/>
          <w:u w:val="single"/>
        </w:rPr>
      </w:pPr>
      <w:r w:rsidRPr="00437CFE">
        <w:rPr>
          <w:rFonts w:ascii="Cambria" w:hAnsi="Cambria" w:cstheme="minorHAnsi"/>
          <w:b/>
          <w:sz w:val="20"/>
          <w:u w:val="single"/>
        </w:rPr>
        <w:t>U m o w a   nr ..........</w:t>
      </w:r>
    </w:p>
    <w:p w14:paraId="0A6EC185" w14:textId="77777777" w:rsidR="00BF0B98" w:rsidRPr="00437CFE" w:rsidRDefault="00BF0B98" w:rsidP="00CF71E0">
      <w:pPr>
        <w:pStyle w:val="Tytu"/>
        <w:spacing w:after="120" w:line="276" w:lineRule="auto"/>
        <w:rPr>
          <w:rFonts w:ascii="Cambria" w:hAnsi="Cambria" w:cstheme="minorHAnsi"/>
          <w:b w:val="0"/>
          <w:bCs/>
          <w:sz w:val="20"/>
        </w:rPr>
      </w:pPr>
    </w:p>
    <w:p w14:paraId="14540129" w14:textId="35523625" w:rsidR="00BA5845" w:rsidRPr="00437CFE" w:rsidRDefault="002B6B97" w:rsidP="00CF71E0">
      <w:pPr>
        <w:pStyle w:val="Bezodstpw"/>
        <w:spacing w:line="276" w:lineRule="auto"/>
        <w:rPr>
          <w:rFonts w:ascii="Cambria" w:hAnsi="Cambria" w:cstheme="minorHAnsi"/>
          <w:b/>
          <w:bCs/>
          <w:color w:val="000000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zawarta w dniu ………. 202</w:t>
      </w:r>
      <w:r w:rsidR="00EE3E4E" w:rsidRPr="00437CFE">
        <w:rPr>
          <w:rFonts w:ascii="Cambria" w:hAnsi="Cambria" w:cstheme="minorHAnsi"/>
          <w:sz w:val="20"/>
          <w:szCs w:val="20"/>
        </w:rPr>
        <w:t>6</w:t>
      </w:r>
      <w:r w:rsidR="009F2777" w:rsidRPr="00437CFE">
        <w:rPr>
          <w:rFonts w:ascii="Cambria" w:hAnsi="Cambria" w:cstheme="minorHAnsi"/>
          <w:sz w:val="20"/>
          <w:szCs w:val="20"/>
        </w:rPr>
        <w:t xml:space="preserve"> </w:t>
      </w:r>
      <w:r w:rsidR="009A7F29" w:rsidRPr="00437CFE">
        <w:rPr>
          <w:rFonts w:ascii="Cambria" w:hAnsi="Cambria" w:cstheme="minorHAnsi"/>
          <w:sz w:val="20"/>
          <w:szCs w:val="20"/>
        </w:rPr>
        <w:t xml:space="preserve"> </w:t>
      </w:r>
      <w:r w:rsidR="009F2777" w:rsidRPr="00437CFE">
        <w:rPr>
          <w:rFonts w:ascii="Cambria" w:hAnsi="Cambria" w:cstheme="minorHAnsi"/>
          <w:sz w:val="20"/>
          <w:szCs w:val="20"/>
        </w:rPr>
        <w:t xml:space="preserve">roku w </w:t>
      </w:r>
      <w:r w:rsidR="00437CFE">
        <w:rPr>
          <w:rFonts w:ascii="Cambria" w:hAnsi="Cambria" w:cs="Cambria"/>
          <w:b/>
          <w:sz w:val="20"/>
          <w:szCs w:val="20"/>
        </w:rPr>
        <w:t>Miechowie</w:t>
      </w:r>
    </w:p>
    <w:p w14:paraId="5602D139" w14:textId="762F6C20" w:rsidR="009F2777" w:rsidRPr="00437CFE" w:rsidRDefault="009F2777" w:rsidP="00CF71E0">
      <w:pPr>
        <w:pStyle w:val="Standard"/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pomiędzy: </w:t>
      </w:r>
    </w:p>
    <w:p w14:paraId="719B7847" w14:textId="4D9D5E0E" w:rsidR="00BA5845" w:rsidRPr="00437CFE" w:rsidRDefault="000062AF" w:rsidP="00CF71E0">
      <w:pPr>
        <w:pStyle w:val="Bezodstpw"/>
        <w:spacing w:line="276" w:lineRule="auto"/>
        <w:rPr>
          <w:rFonts w:ascii="Cambria" w:hAnsi="Cambria" w:cstheme="minorHAnsi"/>
          <w:b/>
          <w:bCs/>
          <w:color w:val="000000"/>
          <w:sz w:val="20"/>
          <w:szCs w:val="20"/>
        </w:rPr>
      </w:pPr>
      <w:bookmarkStart w:id="0" w:name="_Hlk513556371"/>
      <w:bookmarkStart w:id="1" w:name="_Hlk32820890"/>
      <w:r w:rsidRPr="00437CFE">
        <w:rPr>
          <w:rFonts w:ascii="Cambria" w:hAnsi="Cambria" w:cstheme="minorHAnsi"/>
          <w:b/>
          <w:bCs/>
          <w:color w:val="000000"/>
          <w:sz w:val="20"/>
          <w:szCs w:val="20"/>
        </w:rPr>
        <w:t>……………………………………..</w:t>
      </w:r>
    </w:p>
    <w:bookmarkEnd w:id="0"/>
    <w:bookmarkEnd w:id="1"/>
    <w:p w14:paraId="2CF6FA5D" w14:textId="77777777" w:rsidR="009F2777" w:rsidRPr="00437CFE" w:rsidRDefault="009F2777" w:rsidP="00CF71E0">
      <w:pPr>
        <w:spacing w:after="200" w:line="276" w:lineRule="auto"/>
        <w:rPr>
          <w:rFonts w:ascii="Cambria" w:eastAsia="Times New Roman" w:hAnsi="Cambria" w:cstheme="minorHAnsi"/>
          <w:b/>
          <w:sz w:val="20"/>
          <w:szCs w:val="20"/>
          <w:lang w:eastAsia="pl-PL"/>
        </w:rPr>
      </w:pPr>
      <w:r w:rsidRPr="00437CFE">
        <w:rPr>
          <w:rFonts w:ascii="Cambria" w:eastAsia="Times New Roman" w:hAnsi="Cambria" w:cstheme="minorHAnsi"/>
          <w:b/>
          <w:sz w:val="20"/>
          <w:szCs w:val="20"/>
          <w:lang w:eastAsia="pl-PL"/>
        </w:rPr>
        <w:t xml:space="preserve">reprezentowaną przez </w:t>
      </w:r>
    </w:p>
    <w:p w14:paraId="19EF9F73" w14:textId="77777777" w:rsidR="009F2777" w:rsidRPr="00437CFE" w:rsidRDefault="009F2777" w:rsidP="00CF71E0">
      <w:pPr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 w:cstheme="minorHAnsi"/>
          <w:b/>
          <w:sz w:val="20"/>
          <w:szCs w:val="20"/>
          <w:lang w:eastAsia="pl-PL"/>
        </w:rPr>
      </w:pPr>
      <w:r w:rsidRPr="00437CFE">
        <w:rPr>
          <w:rFonts w:ascii="Cambria" w:eastAsia="Times New Roman" w:hAnsi="Cambria" w:cstheme="minorHAnsi"/>
          <w:b/>
          <w:sz w:val="20"/>
          <w:szCs w:val="20"/>
          <w:lang w:eastAsia="pl-PL"/>
        </w:rPr>
        <w:t xml:space="preserve">…………………………………… – ……………………………………a, </w:t>
      </w:r>
    </w:p>
    <w:p w14:paraId="18C4B434" w14:textId="77777777" w:rsidR="009F2777" w:rsidRPr="00437CFE" w:rsidRDefault="009F2777" w:rsidP="00CF71E0">
      <w:pPr>
        <w:suppressAutoHyphens/>
        <w:autoSpaceDN w:val="0"/>
        <w:spacing w:line="276" w:lineRule="auto"/>
        <w:jc w:val="both"/>
        <w:textAlignment w:val="baseline"/>
        <w:rPr>
          <w:rFonts w:ascii="Cambria" w:eastAsia="SimSun" w:hAnsi="Cambria" w:cstheme="minorHAnsi"/>
          <w:sz w:val="20"/>
          <w:szCs w:val="20"/>
        </w:rPr>
      </w:pPr>
      <w:r w:rsidRPr="00437CFE">
        <w:rPr>
          <w:rFonts w:ascii="Cambria" w:eastAsia="Times New Roman" w:hAnsi="Cambria" w:cstheme="minorHAnsi"/>
          <w:b/>
          <w:sz w:val="20"/>
          <w:szCs w:val="20"/>
          <w:lang w:eastAsia="pl-PL"/>
        </w:rPr>
        <w:t>zwaną w dalszej części umowy „Zamawiającym”,</w:t>
      </w:r>
    </w:p>
    <w:p w14:paraId="4D41F5EC" w14:textId="77777777" w:rsidR="009F2777" w:rsidRPr="00437CFE" w:rsidRDefault="009F2777" w:rsidP="00CF71E0">
      <w:pPr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76844010" w14:textId="77777777" w:rsidR="00DA72E6" w:rsidRPr="00437CFE" w:rsidRDefault="00DA72E6" w:rsidP="00CF71E0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theme="minorHAnsi"/>
          <w:b w:val="0"/>
          <w:smallCaps/>
          <w:sz w:val="20"/>
        </w:rPr>
      </w:pPr>
      <w:r w:rsidRPr="00437CFE">
        <w:rPr>
          <w:rFonts w:ascii="Cambria" w:hAnsi="Cambria" w:cstheme="minorHAnsi"/>
          <w:bCs/>
          <w:sz w:val="20"/>
        </w:rPr>
        <w:t xml:space="preserve">a  </w:t>
      </w:r>
      <w:r w:rsidRPr="00437CFE">
        <w:rPr>
          <w:rFonts w:ascii="Cambria" w:hAnsi="Cambria" w:cstheme="minorHAnsi"/>
          <w:smallCaps/>
          <w:sz w:val="20"/>
        </w:rPr>
        <w:t>.........................................................................    NIP: .....................................................</w:t>
      </w:r>
    </w:p>
    <w:p w14:paraId="4A9AA424" w14:textId="77777777" w:rsidR="00DA72E6" w:rsidRPr="00437CFE" w:rsidRDefault="00DA72E6" w:rsidP="00CF71E0">
      <w:pPr>
        <w:spacing w:after="120" w:line="276" w:lineRule="auto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reprezentowaną przez :</w:t>
      </w:r>
    </w:p>
    <w:p w14:paraId="2997DC82" w14:textId="77777777" w:rsidR="009F2777" w:rsidRPr="00437CFE" w:rsidRDefault="00DA72E6" w:rsidP="00CF71E0">
      <w:pPr>
        <w:spacing w:line="276" w:lineRule="auto"/>
        <w:jc w:val="both"/>
        <w:outlineLvl w:val="0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smallCaps/>
          <w:sz w:val="20"/>
          <w:szCs w:val="20"/>
        </w:rPr>
        <w:t xml:space="preserve">......................................  -  ..............................  </w:t>
      </w:r>
      <w:r w:rsidRPr="00437CFE">
        <w:rPr>
          <w:rFonts w:ascii="Cambria" w:hAnsi="Cambria" w:cstheme="minorHAnsi"/>
          <w:sz w:val="20"/>
          <w:szCs w:val="20"/>
        </w:rPr>
        <w:t xml:space="preserve">zwany dalej </w:t>
      </w:r>
      <w:r w:rsidRPr="00437CFE">
        <w:rPr>
          <w:rFonts w:ascii="Cambria" w:hAnsi="Cambria" w:cstheme="minorHAnsi"/>
          <w:b/>
          <w:bCs/>
          <w:sz w:val="20"/>
          <w:szCs w:val="20"/>
        </w:rPr>
        <w:t>Wykonawcą</w:t>
      </w:r>
      <w:r w:rsidRPr="00437CFE">
        <w:rPr>
          <w:rFonts w:ascii="Cambria" w:hAnsi="Cambria" w:cstheme="minorHAnsi"/>
          <w:sz w:val="20"/>
          <w:szCs w:val="20"/>
        </w:rPr>
        <w:t>.</w:t>
      </w:r>
    </w:p>
    <w:p w14:paraId="41F3427D" w14:textId="77777777" w:rsidR="00BF0B98" w:rsidRPr="00437CFE" w:rsidRDefault="00BF0B98" w:rsidP="00CF71E0">
      <w:pPr>
        <w:spacing w:after="120"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§ 1</w:t>
      </w:r>
    </w:p>
    <w:p w14:paraId="2C4A9864" w14:textId="6A03499F" w:rsidR="00BF0B98" w:rsidRPr="00437CFE" w:rsidRDefault="00BF0B98" w:rsidP="00CF71E0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theme="minorHAnsi"/>
          <w:bCs/>
          <w:sz w:val="20"/>
          <w:szCs w:val="20"/>
        </w:rPr>
      </w:pPr>
      <w:r w:rsidRPr="00437CFE">
        <w:rPr>
          <w:rFonts w:ascii="Cambria" w:hAnsi="Cambria" w:cstheme="minorHAnsi"/>
          <w:bCs/>
          <w:sz w:val="20"/>
          <w:szCs w:val="20"/>
        </w:rPr>
        <w:t xml:space="preserve">W wyniku udzielonego zamówienia publicznego w trybie </w:t>
      </w:r>
      <w:r w:rsidR="00DA72E6" w:rsidRPr="00437CFE">
        <w:rPr>
          <w:rFonts w:ascii="Cambria" w:hAnsi="Cambria" w:cstheme="minorHAnsi"/>
          <w:bCs/>
          <w:sz w:val="20"/>
          <w:szCs w:val="20"/>
          <w:lang w:val="x-none" w:eastAsia="x-none"/>
        </w:rPr>
        <w:t xml:space="preserve">podstawowym, na podstawie art. 275 pkt 1 ustawy </w:t>
      </w:r>
      <w:r w:rsidR="00DA0D11" w:rsidRPr="00437CFE">
        <w:rPr>
          <w:rFonts w:ascii="Cambria" w:hAnsi="Cambria" w:cstheme="minorHAnsi"/>
          <w:bCs/>
          <w:sz w:val="20"/>
          <w:szCs w:val="20"/>
          <w:lang w:val="x-none" w:eastAsia="x-none"/>
        </w:rPr>
        <w:br/>
      </w:r>
      <w:r w:rsidR="00DA72E6" w:rsidRPr="00437CFE">
        <w:rPr>
          <w:rFonts w:ascii="Cambria" w:hAnsi="Cambria" w:cstheme="minorHAnsi"/>
          <w:bCs/>
          <w:sz w:val="20"/>
          <w:szCs w:val="20"/>
          <w:lang w:val="x-none" w:eastAsia="x-none"/>
        </w:rPr>
        <w:t>z dnia 11 września 2019 r. - Prawo zamówień publicznych (Dz. U. z 20</w:t>
      </w:r>
      <w:r w:rsidR="006A1FBE" w:rsidRPr="00437CFE">
        <w:rPr>
          <w:rFonts w:ascii="Cambria" w:hAnsi="Cambria" w:cstheme="minorHAnsi"/>
          <w:bCs/>
          <w:sz w:val="20"/>
          <w:szCs w:val="20"/>
          <w:lang w:eastAsia="x-none"/>
        </w:rPr>
        <w:t>2</w:t>
      </w:r>
      <w:r w:rsidR="000062AF" w:rsidRPr="00437CFE">
        <w:rPr>
          <w:rFonts w:ascii="Cambria" w:hAnsi="Cambria" w:cstheme="minorHAnsi"/>
          <w:bCs/>
          <w:sz w:val="20"/>
          <w:szCs w:val="20"/>
          <w:lang w:eastAsia="x-none"/>
        </w:rPr>
        <w:t>4</w:t>
      </w:r>
      <w:r w:rsidR="00DA72E6" w:rsidRPr="00437CFE">
        <w:rPr>
          <w:rFonts w:ascii="Cambria" w:hAnsi="Cambria" w:cstheme="minorHAnsi"/>
          <w:bCs/>
          <w:sz w:val="20"/>
          <w:szCs w:val="20"/>
          <w:lang w:val="x-none" w:eastAsia="x-none"/>
        </w:rPr>
        <w:t xml:space="preserve"> r., poz. </w:t>
      </w:r>
      <w:r w:rsidR="006A1FBE" w:rsidRPr="00437CFE">
        <w:rPr>
          <w:rFonts w:ascii="Cambria" w:hAnsi="Cambria" w:cstheme="minorHAnsi"/>
          <w:bCs/>
          <w:sz w:val="20"/>
          <w:szCs w:val="20"/>
          <w:lang w:eastAsia="x-none"/>
        </w:rPr>
        <w:t>1</w:t>
      </w:r>
      <w:r w:rsidR="000062AF" w:rsidRPr="00437CFE">
        <w:rPr>
          <w:rFonts w:ascii="Cambria" w:hAnsi="Cambria" w:cstheme="minorHAnsi"/>
          <w:bCs/>
          <w:sz w:val="20"/>
          <w:szCs w:val="20"/>
          <w:lang w:eastAsia="x-none"/>
        </w:rPr>
        <w:t>320</w:t>
      </w:r>
      <w:r w:rsidR="00DA72E6" w:rsidRPr="00437CFE">
        <w:rPr>
          <w:rFonts w:ascii="Cambria" w:hAnsi="Cambria" w:cstheme="minorHAnsi"/>
          <w:bCs/>
          <w:sz w:val="20"/>
          <w:szCs w:val="20"/>
          <w:lang w:eastAsia="x-none"/>
        </w:rPr>
        <w:t xml:space="preserve"> ze zm.</w:t>
      </w:r>
      <w:r w:rsidR="00DA72E6" w:rsidRPr="00437CFE">
        <w:rPr>
          <w:rFonts w:ascii="Cambria" w:hAnsi="Cambria" w:cstheme="minorHAnsi"/>
          <w:bCs/>
          <w:sz w:val="20"/>
          <w:szCs w:val="20"/>
          <w:lang w:val="x-none" w:eastAsia="x-none"/>
        </w:rPr>
        <w:t>) [zwanej dalej także „</w:t>
      </w:r>
      <w:r w:rsidR="00DA72E6" w:rsidRPr="00437CFE">
        <w:rPr>
          <w:rFonts w:ascii="Cambria" w:hAnsi="Cambria" w:cstheme="minorHAnsi"/>
          <w:bCs/>
          <w:sz w:val="20"/>
          <w:szCs w:val="20"/>
          <w:lang w:eastAsia="x-none"/>
        </w:rPr>
        <w:t xml:space="preserve">ustawa </w:t>
      </w:r>
      <w:proofErr w:type="spellStart"/>
      <w:r w:rsidR="00DA72E6" w:rsidRPr="00437CFE">
        <w:rPr>
          <w:rFonts w:ascii="Cambria" w:hAnsi="Cambria" w:cstheme="minorHAnsi"/>
          <w:bCs/>
          <w:sz w:val="20"/>
          <w:szCs w:val="20"/>
          <w:lang w:eastAsia="x-none"/>
        </w:rPr>
        <w:t>Pzp</w:t>
      </w:r>
      <w:proofErr w:type="spellEnd"/>
      <w:r w:rsidR="00DA72E6" w:rsidRPr="00437CFE">
        <w:rPr>
          <w:rFonts w:ascii="Cambria" w:hAnsi="Cambria" w:cstheme="minorHAnsi"/>
          <w:bCs/>
          <w:sz w:val="20"/>
          <w:szCs w:val="20"/>
          <w:lang w:val="x-none" w:eastAsia="x-none"/>
        </w:rPr>
        <w:t>”]</w:t>
      </w:r>
      <w:r w:rsidRPr="00437CFE">
        <w:rPr>
          <w:rFonts w:ascii="Cambria" w:hAnsi="Cambria" w:cstheme="minorHAnsi"/>
          <w:bCs/>
          <w:sz w:val="20"/>
          <w:szCs w:val="20"/>
        </w:rPr>
        <w:t xml:space="preserve">, </w:t>
      </w:r>
      <w:r w:rsidRPr="00437CFE">
        <w:rPr>
          <w:rFonts w:ascii="Cambria" w:hAnsi="Cambria" w:cstheme="minorHAnsi"/>
          <w:b/>
          <w:sz w:val="20"/>
          <w:szCs w:val="20"/>
        </w:rPr>
        <w:t>Zamawiający</w:t>
      </w:r>
      <w:r w:rsidR="00DA72E6" w:rsidRPr="00437CFE">
        <w:rPr>
          <w:rFonts w:ascii="Cambria" w:hAnsi="Cambria" w:cstheme="minorHAnsi"/>
          <w:bCs/>
          <w:sz w:val="20"/>
          <w:szCs w:val="20"/>
        </w:rPr>
        <w:t xml:space="preserve"> zleca, </w:t>
      </w:r>
      <w:r w:rsidRPr="00437CFE">
        <w:rPr>
          <w:rFonts w:ascii="Cambria" w:hAnsi="Cambria" w:cstheme="minorHAnsi"/>
          <w:bCs/>
          <w:sz w:val="20"/>
          <w:szCs w:val="20"/>
        </w:rPr>
        <w:t xml:space="preserve">a </w:t>
      </w:r>
      <w:r w:rsidRPr="00437CFE">
        <w:rPr>
          <w:rFonts w:ascii="Cambria" w:hAnsi="Cambria" w:cstheme="minorHAnsi"/>
          <w:b/>
          <w:sz w:val="20"/>
          <w:szCs w:val="20"/>
        </w:rPr>
        <w:t>Wykonawca</w:t>
      </w:r>
      <w:r w:rsidRPr="00437CFE">
        <w:rPr>
          <w:rFonts w:ascii="Cambria" w:hAnsi="Cambria" w:cstheme="minorHAnsi"/>
          <w:bCs/>
          <w:sz w:val="20"/>
          <w:szCs w:val="20"/>
        </w:rPr>
        <w:t xml:space="preserve"> przyjmuje do wykonania: </w:t>
      </w:r>
    </w:p>
    <w:p w14:paraId="067871B2" w14:textId="3E5735FF" w:rsidR="000062AF" w:rsidRPr="00437CFE" w:rsidRDefault="00437CFE" w:rsidP="00437CFE">
      <w:pPr>
        <w:shd w:val="clear" w:color="auto" w:fill="D9D9D9"/>
        <w:jc w:val="center"/>
        <w:rPr>
          <w:rFonts w:ascii="Cambria" w:hAnsi="Cambria" w:cs="Calibri"/>
          <w:b/>
          <w:bCs/>
          <w:sz w:val="20"/>
          <w:szCs w:val="20"/>
        </w:rPr>
      </w:pPr>
      <w:bookmarkStart w:id="2" w:name="_Hlk221787273"/>
      <w:bookmarkStart w:id="3" w:name="_Hlk70502554"/>
      <w:r w:rsidRPr="00BD0556">
        <w:rPr>
          <w:rFonts w:ascii="Cambria" w:hAnsi="Cambria" w:cs="Calibri"/>
          <w:b/>
          <w:bCs/>
          <w:sz w:val="20"/>
          <w:szCs w:val="20"/>
        </w:rPr>
        <w:t>„</w:t>
      </w:r>
      <w:r w:rsidRPr="00140F74">
        <w:rPr>
          <w:rFonts w:ascii="Cambria" w:hAnsi="Cambria" w:cs="Calibri"/>
          <w:b/>
          <w:bCs/>
          <w:sz w:val="20"/>
          <w:szCs w:val="20"/>
        </w:rPr>
        <w:t xml:space="preserve">Przebudowa i dostosowanie do wymogów </w:t>
      </w:r>
      <w:proofErr w:type="spellStart"/>
      <w:r w:rsidRPr="00140F74">
        <w:rPr>
          <w:rFonts w:ascii="Cambria" w:hAnsi="Cambria" w:cs="Calibri"/>
          <w:b/>
          <w:bCs/>
          <w:sz w:val="20"/>
          <w:szCs w:val="20"/>
        </w:rPr>
        <w:t>ppo</w:t>
      </w:r>
      <w:r>
        <w:rPr>
          <w:rFonts w:ascii="Cambria" w:hAnsi="Cambria" w:cs="Calibri"/>
          <w:b/>
          <w:bCs/>
          <w:sz w:val="20"/>
          <w:szCs w:val="20"/>
        </w:rPr>
        <w:t>ż</w:t>
      </w:r>
      <w:proofErr w:type="spellEnd"/>
      <w:r w:rsidRPr="00140F74">
        <w:rPr>
          <w:rFonts w:ascii="Cambria" w:hAnsi="Cambria" w:cs="Calibri"/>
          <w:b/>
          <w:bCs/>
          <w:sz w:val="20"/>
          <w:szCs w:val="20"/>
        </w:rPr>
        <w:t xml:space="preserve"> budynku Domu Pomocy Spo</w:t>
      </w:r>
      <w:r>
        <w:rPr>
          <w:rFonts w:ascii="Cambria" w:hAnsi="Cambria" w:cs="Calibri"/>
          <w:b/>
          <w:bCs/>
          <w:sz w:val="20"/>
          <w:szCs w:val="20"/>
        </w:rPr>
        <w:t>ł</w:t>
      </w:r>
      <w:r w:rsidRPr="00140F74">
        <w:rPr>
          <w:rFonts w:ascii="Cambria" w:hAnsi="Cambria" w:cs="Calibri"/>
          <w:b/>
          <w:bCs/>
          <w:sz w:val="20"/>
          <w:szCs w:val="20"/>
        </w:rPr>
        <w:t>ecznej w Miechowie przy ul.</w:t>
      </w:r>
      <w:r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140F74">
        <w:rPr>
          <w:rFonts w:ascii="Cambria" w:hAnsi="Cambria" w:cs="Calibri"/>
          <w:b/>
          <w:bCs/>
          <w:sz w:val="20"/>
          <w:szCs w:val="20"/>
        </w:rPr>
        <w:t>Warszawskiej 49A</w:t>
      </w:r>
      <w:r>
        <w:rPr>
          <w:rFonts w:ascii="Cambria" w:hAnsi="Cambria" w:cs="Calibri"/>
          <w:b/>
          <w:bCs/>
          <w:sz w:val="20"/>
          <w:szCs w:val="20"/>
        </w:rPr>
        <w:t xml:space="preserve"> – etap I</w:t>
      </w:r>
      <w:r w:rsidRPr="00BD0556">
        <w:rPr>
          <w:rFonts w:ascii="Cambria" w:hAnsi="Cambria" w:cs="Calibri"/>
          <w:b/>
          <w:bCs/>
          <w:sz w:val="20"/>
          <w:szCs w:val="20"/>
        </w:rPr>
        <w:t>”</w:t>
      </w:r>
      <w:bookmarkEnd w:id="2"/>
      <w:r w:rsidR="00F02AC0">
        <w:rPr>
          <w:rFonts w:ascii="Cambria" w:hAnsi="Cambria" w:cs="Calibri"/>
          <w:b/>
          <w:bCs/>
          <w:sz w:val="20"/>
          <w:szCs w:val="20"/>
        </w:rPr>
        <w:t xml:space="preserve">- </w:t>
      </w:r>
      <w:proofErr w:type="spellStart"/>
      <w:r w:rsidR="00F02AC0">
        <w:rPr>
          <w:rFonts w:ascii="Cambria" w:hAnsi="Cambria" w:cs="Calibri"/>
          <w:b/>
          <w:bCs/>
          <w:sz w:val="20"/>
          <w:szCs w:val="20"/>
        </w:rPr>
        <w:t>powt</w:t>
      </w:r>
      <w:proofErr w:type="spellEnd"/>
    </w:p>
    <w:bookmarkEnd w:id="3"/>
    <w:p w14:paraId="17AA4097" w14:textId="77777777" w:rsidR="00BF0B98" w:rsidRPr="00437CFE" w:rsidRDefault="00BF0B98" w:rsidP="00CF71E0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theme="minorHAnsi"/>
          <w:bCs/>
          <w:sz w:val="20"/>
          <w:szCs w:val="20"/>
        </w:rPr>
      </w:pPr>
      <w:r w:rsidRPr="00437CFE">
        <w:rPr>
          <w:rFonts w:ascii="Cambria" w:hAnsi="Cambria" w:cstheme="minorHAnsi"/>
          <w:bCs/>
          <w:sz w:val="20"/>
          <w:szCs w:val="20"/>
        </w:rPr>
        <w:t xml:space="preserve">Zakres </w:t>
      </w:r>
      <w:r w:rsidR="00BF4310" w:rsidRPr="00437CFE">
        <w:rPr>
          <w:rFonts w:ascii="Cambria" w:hAnsi="Cambria" w:cstheme="minorHAnsi"/>
          <w:bCs/>
          <w:sz w:val="20"/>
          <w:szCs w:val="20"/>
        </w:rPr>
        <w:t>P</w:t>
      </w:r>
      <w:r w:rsidRPr="00437CFE">
        <w:rPr>
          <w:rFonts w:ascii="Cambria" w:hAnsi="Cambria" w:cstheme="minorHAnsi"/>
          <w:bCs/>
          <w:sz w:val="20"/>
          <w:szCs w:val="20"/>
        </w:rPr>
        <w:t>rzedmiotu umowy określa dokumentacja projektowa</w:t>
      </w:r>
      <w:r w:rsidR="00DA72E6" w:rsidRPr="00437CFE">
        <w:rPr>
          <w:rFonts w:ascii="Cambria" w:hAnsi="Cambria" w:cstheme="minorHAnsi"/>
          <w:bCs/>
          <w:sz w:val="20"/>
          <w:szCs w:val="20"/>
        </w:rPr>
        <w:t xml:space="preserve"> </w:t>
      </w:r>
      <w:r w:rsidR="00DA0D11" w:rsidRPr="00437CFE">
        <w:rPr>
          <w:rFonts w:ascii="Cambria" w:hAnsi="Cambria" w:cstheme="minorHAnsi"/>
          <w:bCs/>
          <w:sz w:val="20"/>
          <w:szCs w:val="20"/>
        </w:rPr>
        <w:t>–</w:t>
      </w:r>
      <w:r w:rsidR="00DA72E6" w:rsidRPr="00437CFE">
        <w:rPr>
          <w:rFonts w:ascii="Cambria" w:hAnsi="Cambria" w:cstheme="minorHAnsi"/>
          <w:bCs/>
          <w:sz w:val="20"/>
          <w:szCs w:val="20"/>
        </w:rPr>
        <w:t xml:space="preserve"> </w:t>
      </w:r>
      <w:r w:rsidR="00DA0D11" w:rsidRPr="00437CFE">
        <w:rPr>
          <w:rFonts w:ascii="Cambria" w:hAnsi="Cambria" w:cstheme="minorHAnsi"/>
          <w:bCs/>
          <w:sz w:val="20"/>
          <w:szCs w:val="20"/>
        </w:rPr>
        <w:t xml:space="preserve">przedmiar, </w:t>
      </w:r>
      <w:r w:rsidRPr="00437CFE">
        <w:rPr>
          <w:rFonts w:ascii="Cambria" w:hAnsi="Cambria" w:cstheme="minorHAnsi"/>
          <w:bCs/>
          <w:sz w:val="20"/>
          <w:szCs w:val="20"/>
        </w:rPr>
        <w:t>specyfikacja techniczna wykonania i odbioru robót budowlanych, zapisy specyfikacji warunków zamówienia.</w:t>
      </w:r>
    </w:p>
    <w:p w14:paraId="797CA4F6" w14:textId="66E85B9F" w:rsidR="007256F4" w:rsidRPr="00437CFE" w:rsidRDefault="007256F4" w:rsidP="00CF71E0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theme="minorHAnsi"/>
          <w:bCs/>
          <w:sz w:val="20"/>
          <w:szCs w:val="20"/>
        </w:rPr>
      </w:pPr>
      <w:r w:rsidRPr="00437CFE">
        <w:rPr>
          <w:rFonts w:ascii="Cambria" w:eastAsia="Times New Roman" w:hAnsi="Cambria" w:cstheme="minorHAnsi"/>
          <w:b/>
          <w:bCs/>
          <w:sz w:val="20"/>
          <w:szCs w:val="20"/>
        </w:rPr>
        <w:t>Wykonawca</w:t>
      </w:r>
      <w:r w:rsidRPr="00437CFE">
        <w:rPr>
          <w:rFonts w:ascii="Cambria" w:eastAsia="Times New Roman" w:hAnsi="Cambria" w:cstheme="minorHAnsi"/>
          <w:bCs/>
          <w:sz w:val="20"/>
          <w:szCs w:val="20"/>
        </w:rPr>
        <w:t xml:space="preserve"> oświadcza, że zapoznał się z </w:t>
      </w:r>
      <w:r w:rsidR="00DA0D11" w:rsidRPr="00437CFE">
        <w:rPr>
          <w:rFonts w:ascii="Cambria" w:eastAsia="Times New Roman" w:hAnsi="Cambria" w:cstheme="minorHAnsi"/>
          <w:sz w:val="20"/>
          <w:szCs w:val="20"/>
        </w:rPr>
        <w:t>przedmiarem</w:t>
      </w:r>
      <w:r w:rsidRPr="00437CFE">
        <w:rPr>
          <w:rFonts w:ascii="Cambria" w:eastAsia="Times New Roman" w:hAnsi="Cambria" w:cstheme="minorHAnsi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14:paraId="3DD175D7" w14:textId="77777777" w:rsidR="007256F4" w:rsidRPr="00437CFE" w:rsidRDefault="007256F4" w:rsidP="00CF71E0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theme="minorHAnsi"/>
          <w:bCs/>
          <w:sz w:val="20"/>
          <w:szCs w:val="20"/>
        </w:rPr>
      </w:pPr>
      <w:r w:rsidRPr="00437CFE">
        <w:rPr>
          <w:rFonts w:ascii="Cambria" w:eastAsia="Times New Roman" w:hAnsi="Cambria" w:cstheme="minorHAnsi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27A29857" w14:textId="77777777" w:rsidR="007256F4" w:rsidRPr="00437CFE" w:rsidRDefault="007256F4" w:rsidP="00CF71E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theme="minorHAnsi"/>
          <w:sz w:val="20"/>
          <w:szCs w:val="20"/>
        </w:rPr>
      </w:pPr>
      <w:r w:rsidRPr="00437CFE">
        <w:rPr>
          <w:rFonts w:ascii="Cambria" w:eastAsia="Calibri" w:hAnsi="Cambria" w:cstheme="minorHAnsi"/>
          <w:sz w:val="20"/>
          <w:szCs w:val="20"/>
        </w:rPr>
        <w:t>Wykonawca w terminie czternastu dni od daty zawarcia umowy przedstawi do zatwierdzenia przez Zamawiającego po pozytywnej opinii Inspektora nadzoru harmonogram rzeczowo-finansowy</w:t>
      </w:r>
      <w:r w:rsidR="00C6060B" w:rsidRPr="00437CFE">
        <w:rPr>
          <w:rFonts w:ascii="Cambria" w:eastAsia="Calibri" w:hAnsi="Cambria" w:cstheme="minorHAnsi"/>
          <w:sz w:val="20"/>
          <w:szCs w:val="20"/>
        </w:rPr>
        <w:t xml:space="preserve"> </w:t>
      </w:r>
      <w:r w:rsidRPr="00437CFE">
        <w:rPr>
          <w:rFonts w:ascii="Cambria" w:eastAsia="Calibri" w:hAnsi="Cambria" w:cstheme="minorHAnsi"/>
          <w:sz w:val="20"/>
          <w:szCs w:val="20"/>
        </w:rPr>
        <w:t>(dalej harmonogram robót</w:t>
      </w:r>
      <w:r w:rsidR="00C6060B" w:rsidRPr="00437CFE">
        <w:rPr>
          <w:rFonts w:ascii="Cambria" w:eastAsia="Calibri" w:hAnsi="Cambria" w:cstheme="minorHAnsi"/>
          <w:sz w:val="20"/>
          <w:szCs w:val="20"/>
        </w:rPr>
        <w:t xml:space="preserve"> lub harmonogram</w:t>
      </w:r>
      <w:r w:rsidR="00356C08" w:rsidRPr="00437CFE">
        <w:rPr>
          <w:rFonts w:ascii="Cambria" w:eastAsia="Calibri" w:hAnsi="Cambria" w:cstheme="minorHAnsi"/>
          <w:sz w:val="20"/>
          <w:szCs w:val="20"/>
        </w:rPr>
        <w:t>)</w:t>
      </w:r>
      <w:r w:rsidRPr="00437CFE">
        <w:rPr>
          <w:rFonts w:ascii="Cambria" w:eastAsia="Calibri" w:hAnsi="Cambria" w:cstheme="minorHAnsi"/>
          <w:sz w:val="20"/>
          <w:szCs w:val="20"/>
        </w:rPr>
        <w:t xml:space="preserve"> z uwzględnieniem terminów wykonania, który zawierać będzie:</w:t>
      </w:r>
    </w:p>
    <w:p w14:paraId="23BB1647" w14:textId="77777777" w:rsidR="007256F4" w:rsidRPr="00437CFE" w:rsidRDefault="007256F4" w:rsidP="00CF71E0">
      <w:pPr>
        <w:numPr>
          <w:ilvl w:val="0"/>
          <w:numId w:val="32"/>
        </w:numPr>
        <w:spacing w:after="0" w:line="276" w:lineRule="auto"/>
        <w:ind w:left="709" w:hanging="283"/>
        <w:jc w:val="both"/>
        <w:rPr>
          <w:rFonts w:ascii="Cambria" w:eastAsia="Calibri" w:hAnsi="Cambria" w:cstheme="minorHAnsi"/>
          <w:sz w:val="20"/>
          <w:szCs w:val="20"/>
        </w:rPr>
      </w:pPr>
      <w:r w:rsidRPr="00437CFE">
        <w:rPr>
          <w:rFonts w:ascii="Cambria" w:eastAsia="Calibri" w:hAnsi="Cambria" w:cstheme="minorHAnsi"/>
          <w:sz w:val="20"/>
          <w:szCs w:val="20"/>
        </w:rPr>
        <w:t>okres realizacji i zakres czynności przygotowawczych,</w:t>
      </w:r>
    </w:p>
    <w:p w14:paraId="5B525F02" w14:textId="77777777" w:rsidR="007256F4" w:rsidRPr="00437CFE" w:rsidRDefault="007256F4" w:rsidP="00CF71E0">
      <w:pPr>
        <w:numPr>
          <w:ilvl w:val="0"/>
          <w:numId w:val="32"/>
        </w:numPr>
        <w:spacing w:after="0" w:line="276" w:lineRule="auto"/>
        <w:ind w:left="709" w:hanging="283"/>
        <w:jc w:val="both"/>
        <w:rPr>
          <w:rFonts w:ascii="Cambria" w:eastAsia="Calibri" w:hAnsi="Cambria" w:cstheme="minorHAnsi"/>
          <w:sz w:val="20"/>
          <w:szCs w:val="20"/>
        </w:rPr>
      </w:pPr>
      <w:r w:rsidRPr="00437CFE">
        <w:rPr>
          <w:rFonts w:ascii="Cambria" w:eastAsia="Calibri" w:hAnsi="Cambria" w:cstheme="minorHAns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14:paraId="0213B8EE" w14:textId="77777777" w:rsidR="007256F4" w:rsidRPr="00437CFE" w:rsidRDefault="007256F4" w:rsidP="00CF71E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theme="minorHAnsi"/>
          <w:sz w:val="20"/>
          <w:szCs w:val="20"/>
        </w:rPr>
      </w:pPr>
      <w:r w:rsidRPr="00437CFE">
        <w:rPr>
          <w:rFonts w:ascii="Cambria" w:eastAsia="Calibri" w:hAnsi="Cambria" w:cstheme="minorHAns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941E17" w:rsidRPr="00437CFE">
        <w:rPr>
          <w:rFonts w:ascii="Cambria" w:eastAsia="Calibri" w:hAnsi="Cambria" w:cstheme="minorHAnsi"/>
          <w:sz w:val="20"/>
          <w:szCs w:val="20"/>
        </w:rPr>
        <w:t>20</w:t>
      </w:r>
      <w:r w:rsidRPr="00437CFE">
        <w:rPr>
          <w:rFonts w:ascii="Cambria" w:eastAsia="Calibri" w:hAnsi="Cambria" w:cstheme="minorHAnsi"/>
          <w:sz w:val="20"/>
          <w:szCs w:val="20"/>
        </w:rPr>
        <w:t xml:space="preserve"> dni od dnia upływu terminu do jego sporządzenia.</w:t>
      </w:r>
    </w:p>
    <w:p w14:paraId="49AA36D6" w14:textId="77777777" w:rsidR="007256F4" w:rsidRPr="00437CFE" w:rsidRDefault="007256F4" w:rsidP="00CF71E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theme="minorHAnsi"/>
          <w:sz w:val="20"/>
          <w:szCs w:val="20"/>
        </w:rPr>
      </w:pPr>
      <w:r w:rsidRPr="00437CFE">
        <w:rPr>
          <w:rFonts w:ascii="Cambria" w:eastAsia="Calibri" w:hAnsi="Cambria" w:cstheme="minorHAnsi"/>
          <w:sz w:val="20"/>
          <w:szCs w:val="20"/>
        </w:rPr>
        <w:t>Postęp robót winien odpowiadać ww. harmonogramowi, a zachowanie uzgodnionych terminów jest podstawowym obowiązkiem Wykonawcy.</w:t>
      </w:r>
    </w:p>
    <w:p w14:paraId="22068850" w14:textId="77777777" w:rsidR="007256F4" w:rsidRPr="00437CFE" w:rsidRDefault="007256F4" w:rsidP="00CF71E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theme="minorHAnsi"/>
          <w:sz w:val="20"/>
          <w:szCs w:val="20"/>
        </w:rPr>
      </w:pPr>
      <w:r w:rsidRPr="00437CFE">
        <w:rPr>
          <w:rFonts w:ascii="Cambria" w:eastAsia="Calibri" w:hAnsi="Cambria" w:cstheme="minorHAnsi"/>
          <w:sz w:val="20"/>
          <w:szCs w:val="20"/>
        </w:rPr>
        <w:lastRenderedPageBreak/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6FA82400" w14:textId="77777777" w:rsidR="007256F4" w:rsidRPr="00437CFE" w:rsidRDefault="007256F4" w:rsidP="00CF71E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theme="minorHAnsi"/>
          <w:sz w:val="20"/>
          <w:szCs w:val="20"/>
        </w:rPr>
      </w:pPr>
      <w:r w:rsidRPr="00437CFE">
        <w:rPr>
          <w:rFonts w:ascii="Cambria" w:eastAsia="Calibri" w:hAnsi="Cambria" w:cstheme="minorHAns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533F03" w:rsidRPr="00437CFE">
        <w:rPr>
          <w:rFonts w:ascii="Cambria" w:eastAsia="Calibri" w:hAnsi="Cambria" w:cstheme="minorHAnsi"/>
          <w:sz w:val="20"/>
          <w:szCs w:val="20"/>
        </w:rPr>
        <w:t>3</w:t>
      </w:r>
      <w:r w:rsidRPr="00437CFE">
        <w:rPr>
          <w:rFonts w:ascii="Cambria" w:eastAsia="Calibri" w:hAnsi="Cambria" w:cstheme="minorHAnsi"/>
          <w:sz w:val="20"/>
          <w:szCs w:val="20"/>
        </w:rPr>
        <w:t>0 dni od upływu terminu do przedłużenia zaktualizowanego harmonogramu robót.</w:t>
      </w:r>
    </w:p>
    <w:p w14:paraId="207A0405" w14:textId="17E1935B" w:rsidR="007256F4" w:rsidRPr="00437CFE" w:rsidRDefault="007256F4" w:rsidP="00CF71E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theme="minorHAnsi"/>
          <w:sz w:val="20"/>
          <w:szCs w:val="20"/>
        </w:rPr>
      </w:pPr>
      <w:r w:rsidRPr="00437CFE">
        <w:rPr>
          <w:rFonts w:ascii="Cambria" w:eastAsia="Calibri" w:hAnsi="Cambria" w:cstheme="minorHAnsi"/>
          <w:sz w:val="20"/>
          <w:szCs w:val="20"/>
        </w:rPr>
        <w:t xml:space="preserve">W przypadku zmiany  terminu końcowego robót; Przedmiotu </w:t>
      </w:r>
      <w:r w:rsidR="00ED648D" w:rsidRPr="00437CFE">
        <w:rPr>
          <w:rFonts w:ascii="Cambria" w:eastAsia="Calibri" w:hAnsi="Cambria" w:cstheme="minorHAnsi"/>
          <w:sz w:val="20"/>
          <w:szCs w:val="20"/>
        </w:rPr>
        <w:t>u</w:t>
      </w:r>
      <w:r w:rsidRPr="00437CFE">
        <w:rPr>
          <w:rFonts w:ascii="Cambria" w:eastAsia="Calibri" w:hAnsi="Cambria" w:cstheme="minorHAnsi"/>
          <w:sz w:val="20"/>
          <w:szCs w:val="20"/>
        </w:rPr>
        <w:t>mowy (w oparciu o dopus</w:t>
      </w:r>
      <w:r w:rsidR="00941E17" w:rsidRPr="00437CFE">
        <w:rPr>
          <w:rFonts w:ascii="Cambria" w:eastAsia="Calibri" w:hAnsi="Cambria" w:cstheme="minorHAnsi"/>
          <w:sz w:val="20"/>
          <w:szCs w:val="20"/>
        </w:rPr>
        <w:t>zczalne zmiany wskazane w S</w:t>
      </w:r>
      <w:r w:rsidRPr="00437CFE">
        <w:rPr>
          <w:rFonts w:ascii="Cambria" w:eastAsia="Calibri" w:hAnsi="Cambria" w:cstheme="minorHAnsi"/>
          <w:sz w:val="20"/>
          <w:szCs w:val="20"/>
        </w:rPr>
        <w:t xml:space="preserve">WZ) wykonawca opracuje w terminie 5 dni, nowy aktualny harmonogram uwzględniający </w:t>
      </w:r>
      <w:r w:rsidR="00ED648D" w:rsidRPr="00437CFE">
        <w:rPr>
          <w:rFonts w:ascii="Cambria" w:eastAsia="Calibri" w:hAnsi="Cambria" w:cstheme="minorHAnsi"/>
          <w:sz w:val="20"/>
          <w:szCs w:val="20"/>
        </w:rPr>
        <w:t>p</w:t>
      </w:r>
      <w:r w:rsidRPr="00437CFE">
        <w:rPr>
          <w:rFonts w:ascii="Cambria" w:eastAsia="Calibri" w:hAnsi="Cambria" w:cstheme="minorHAnsi"/>
          <w:sz w:val="20"/>
          <w:szCs w:val="20"/>
        </w:rPr>
        <w:t>rzedmiotowe zmiany. (</w:t>
      </w:r>
      <w:r w:rsidR="00C6060B" w:rsidRPr="00437CFE">
        <w:rPr>
          <w:rFonts w:ascii="Cambria" w:eastAsia="Calibri" w:hAnsi="Cambria" w:cstheme="minorHAnsi"/>
          <w:sz w:val="20"/>
          <w:szCs w:val="20"/>
        </w:rPr>
        <w:t>h</w:t>
      </w:r>
      <w:r w:rsidRPr="00437CFE">
        <w:rPr>
          <w:rFonts w:ascii="Cambria" w:eastAsia="Calibri" w:hAnsi="Cambria" w:cstheme="minorHAnsi"/>
          <w:sz w:val="20"/>
          <w:szCs w:val="20"/>
        </w:rPr>
        <w:t xml:space="preserve">armonogram taki będzie zawierał roboty i wartości robót już wykonanych oraz pozostałe do wykonania). Niewykonanie tego obowiązku uprawnia Zamawiającego do odstąpienia od umowy w terminie </w:t>
      </w:r>
      <w:r w:rsidR="009A5CDF" w:rsidRPr="00437CFE">
        <w:rPr>
          <w:rFonts w:ascii="Cambria" w:eastAsia="Calibri" w:hAnsi="Cambria" w:cstheme="minorHAnsi"/>
          <w:sz w:val="20"/>
          <w:szCs w:val="20"/>
        </w:rPr>
        <w:t xml:space="preserve">30 </w:t>
      </w:r>
      <w:r w:rsidRPr="00437CFE">
        <w:rPr>
          <w:rFonts w:ascii="Cambria" w:eastAsia="Calibri" w:hAnsi="Cambria" w:cstheme="minorHAnsi"/>
          <w:sz w:val="20"/>
          <w:szCs w:val="20"/>
        </w:rPr>
        <w:t>dni od upływu terminu do przedłużenia zaktualizowanego harmonogramu robót.</w:t>
      </w:r>
    </w:p>
    <w:p w14:paraId="01FE5532" w14:textId="77777777" w:rsidR="007256F4" w:rsidRPr="00437CFE" w:rsidRDefault="007256F4" w:rsidP="00CF71E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theme="minorHAnsi"/>
          <w:sz w:val="20"/>
          <w:szCs w:val="20"/>
        </w:rPr>
      </w:pPr>
      <w:r w:rsidRPr="00437CFE">
        <w:rPr>
          <w:rFonts w:ascii="Cambria" w:eastAsia="Calibri" w:hAnsi="Cambria" w:cstheme="minorHAnsi"/>
          <w:sz w:val="20"/>
          <w:szCs w:val="20"/>
        </w:rPr>
        <w:t xml:space="preserve">Każda zmiana harmonogramu wymaga formy pisemnej. </w:t>
      </w:r>
    </w:p>
    <w:p w14:paraId="6A24EEC4" w14:textId="77777777" w:rsidR="00C014AA" w:rsidRPr="00437CFE" w:rsidRDefault="00C014AA" w:rsidP="00CF71E0">
      <w:pPr>
        <w:spacing w:after="120"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1516FEB6" w14:textId="70CFACCC" w:rsidR="00BF0B98" w:rsidRPr="00437CFE" w:rsidRDefault="00BF0B98" w:rsidP="00CF71E0">
      <w:pPr>
        <w:spacing w:after="120"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§ 2</w:t>
      </w:r>
    </w:p>
    <w:p w14:paraId="2E3651A8" w14:textId="77777777" w:rsidR="00BF0B98" w:rsidRPr="00437CFE" w:rsidRDefault="00BF0B98" w:rsidP="00CF71E0">
      <w:pPr>
        <w:numPr>
          <w:ilvl w:val="0"/>
          <w:numId w:val="8"/>
        </w:numPr>
        <w:spacing w:after="120" w:line="276" w:lineRule="auto"/>
        <w:ind w:left="426" w:hanging="426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Strony ustalają następujące terminy realizacji:</w:t>
      </w:r>
    </w:p>
    <w:p w14:paraId="74E753B9" w14:textId="77777777" w:rsidR="00BF0B98" w:rsidRPr="00437CFE" w:rsidRDefault="00BF0B98" w:rsidP="00CF71E0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Protokolarne przekazanie placu budowy,  dokumentacja projektowa (1 egz.) oraz dziennika budowy nastąpi w terminie do 14 dni od podpisania umowy.</w:t>
      </w:r>
    </w:p>
    <w:p w14:paraId="57062159" w14:textId="0C3B5E37" w:rsidR="00AA27B3" w:rsidRPr="00437CFE" w:rsidRDefault="00BF0B98" w:rsidP="00CF71E0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Zakończenie robót nastąpi w terminie</w:t>
      </w:r>
      <w:r w:rsidR="00D54BC3" w:rsidRPr="00437CFE">
        <w:rPr>
          <w:rFonts w:ascii="Cambria" w:hAnsi="Cambria" w:cstheme="minorHAnsi"/>
          <w:sz w:val="20"/>
          <w:szCs w:val="20"/>
        </w:rPr>
        <w:t xml:space="preserve"> do</w:t>
      </w:r>
      <w:r w:rsidR="00AA27B3" w:rsidRPr="00437CFE">
        <w:rPr>
          <w:rFonts w:ascii="Cambria" w:eastAsia="Times-Roman" w:hAnsi="Cambria" w:cstheme="minorHAnsi"/>
          <w:b/>
          <w:sz w:val="20"/>
          <w:szCs w:val="20"/>
        </w:rPr>
        <w:t>:</w:t>
      </w:r>
      <w:r w:rsidR="00C014AA" w:rsidRPr="00437CFE">
        <w:rPr>
          <w:rFonts w:ascii="Cambria" w:eastAsia="Times-Roman" w:hAnsi="Cambria" w:cstheme="minorHAnsi"/>
          <w:b/>
          <w:sz w:val="20"/>
          <w:szCs w:val="20"/>
        </w:rPr>
        <w:t xml:space="preserve"> </w:t>
      </w:r>
      <w:r w:rsidR="00F02AC0">
        <w:rPr>
          <w:rFonts w:ascii="Cambria" w:eastAsia="Times-Roman" w:hAnsi="Cambria" w:cstheme="minorHAnsi"/>
          <w:b/>
          <w:sz w:val="20"/>
          <w:szCs w:val="20"/>
        </w:rPr>
        <w:t>5</w:t>
      </w:r>
      <w:r w:rsidR="00001FE6" w:rsidRPr="00437CFE">
        <w:rPr>
          <w:rFonts w:ascii="Cambria" w:eastAsia="Times-Roman" w:hAnsi="Cambria" w:cstheme="minorHAnsi"/>
          <w:b/>
          <w:sz w:val="20"/>
          <w:szCs w:val="20"/>
        </w:rPr>
        <w:t xml:space="preserve"> miesięcy</w:t>
      </w:r>
      <w:r w:rsidR="003D1585" w:rsidRPr="00437CFE">
        <w:rPr>
          <w:rFonts w:ascii="Cambria" w:eastAsia="Times-Roman" w:hAnsi="Cambria" w:cstheme="minorHAnsi"/>
          <w:b/>
          <w:sz w:val="20"/>
          <w:szCs w:val="20"/>
        </w:rPr>
        <w:t xml:space="preserve"> </w:t>
      </w:r>
      <w:r w:rsidR="00DA0D11" w:rsidRPr="00437CFE">
        <w:rPr>
          <w:rFonts w:ascii="Cambria" w:eastAsia="Times-Roman" w:hAnsi="Cambria" w:cstheme="minorHAnsi"/>
          <w:b/>
          <w:sz w:val="20"/>
          <w:szCs w:val="20"/>
        </w:rPr>
        <w:t xml:space="preserve"> od daty </w:t>
      </w:r>
      <w:r w:rsidR="00D54BC3" w:rsidRPr="00437CFE">
        <w:rPr>
          <w:rFonts w:ascii="Cambria" w:eastAsia="Times-Roman" w:hAnsi="Cambria" w:cstheme="minorHAnsi"/>
          <w:b/>
          <w:sz w:val="20"/>
          <w:szCs w:val="20"/>
        </w:rPr>
        <w:t>podpisania umowy.</w:t>
      </w:r>
    </w:p>
    <w:p w14:paraId="213A46CC" w14:textId="77777777" w:rsidR="00BF0B98" w:rsidRPr="00437CFE" w:rsidRDefault="00BF0B98" w:rsidP="00CF71E0">
      <w:pPr>
        <w:spacing w:after="120" w:line="276" w:lineRule="auto"/>
        <w:jc w:val="center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§ 3</w:t>
      </w:r>
    </w:p>
    <w:p w14:paraId="53BAD66D" w14:textId="77777777" w:rsidR="00BF0B98" w:rsidRPr="00437CFE" w:rsidRDefault="00BF0B98" w:rsidP="00CF71E0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Wykonawca </w:t>
      </w:r>
      <w:r w:rsidRPr="00437CFE">
        <w:rPr>
          <w:rFonts w:ascii="Cambria" w:hAnsi="Cambria" w:cstheme="minorHAnsi"/>
          <w:sz w:val="20"/>
          <w:szCs w:val="20"/>
        </w:rPr>
        <w:t xml:space="preserve">zobowiązany jest zawiadomić 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Zamawiającego </w:t>
      </w:r>
      <w:r w:rsidRPr="00437CFE">
        <w:rPr>
          <w:rFonts w:ascii="Cambria" w:hAnsi="Cambria" w:cstheme="minorHAnsi"/>
          <w:sz w:val="20"/>
          <w:szCs w:val="20"/>
        </w:rPr>
        <w:t>o zauważonych wadach w dokumentacji projektowej w terminie 7 dni od daty ich ujawnienia.</w:t>
      </w:r>
    </w:p>
    <w:p w14:paraId="41C0F707" w14:textId="77777777" w:rsidR="00BF0B98" w:rsidRPr="00437CFE" w:rsidRDefault="00BF0B98" w:rsidP="00CF71E0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theme="minorHAnsi"/>
          <w:dstrike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Wykonawca</w:t>
      </w:r>
      <w:r w:rsidRPr="00437CFE">
        <w:rPr>
          <w:rFonts w:ascii="Cambria" w:hAnsi="Cambria" w:cstheme="minorHAnsi"/>
          <w:sz w:val="20"/>
          <w:szCs w:val="20"/>
        </w:rPr>
        <w:t xml:space="preserve"> ponosi odpowiedzialność za wynikłą szkodę na skutek zaniechania zawiadomienia 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Zamawiającego </w:t>
      </w:r>
      <w:r w:rsidRPr="00437CFE">
        <w:rPr>
          <w:rFonts w:ascii="Cambria" w:hAnsi="Cambria" w:cstheme="minorHAnsi"/>
          <w:sz w:val="20"/>
          <w:szCs w:val="20"/>
        </w:rPr>
        <w:t xml:space="preserve">o zauważonych wadach w dokumentacji projektowej. </w:t>
      </w:r>
    </w:p>
    <w:p w14:paraId="22D1A2CF" w14:textId="77777777" w:rsidR="00BF0B98" w:rsidRPr="00437CFE" w:rsidRDefault="00BF0B98" w:rsidP="00CF71E0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Wykonawca </w:t>
      </w:r>
      <w:r w:rsidRPr="00437CFE">
        <w:rPr>
          <w:rFonts w:ascii="Cambria" w:hAnsi="Cambria" w:cstheme="minorHAnsi"/>
          <w:sz w:val="20"/>
          <w:szCs w:val="20"/>
        </w:rPr>
        <w:t xml:space="preserve">ponosi odpowiedzialność za wszelkie szkody i straty, które spowodował w czasie realizacji </w:t>
      </w:r>
      <w:r w:rsidR="00BF4310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 xml:space="preserve">rzedmiotu umowy wobec 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Zamawiającego </w:t>
      </w:r>
      <w:r w:rsidRPr="00437CFE">
        <w:rPr>
          <w:rFonts w:ascii="Cambria" w:hAnsi="Cambria" w:cstheme="minorHAnsi"/>
          <w:sz w:val="20"/>
          <w:szCs w:val="20"/>
        </w:rPr>
        <w:t>i osób trzecich.</w:t>
      </w:r>
    </w:p>
    <w:p w14:paraId="5F5F9BD1" w14:textId="77777777" w:rsidR="00BF0B98" w:rsidRPr="00437CFE" w:rsidRDefault="00BF0B98" w:rsidP="00CF71E0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Wykonawca </w:t>
      </w:r>
      <w:r w:rsidRPr="00437CFE">
        <w:rPr>
          <w:rFonts w:ascii="Cambria" w:hAnsi="Cambria" w:cstheme="minorHAnsi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Wykonawca </w:t>
      </w:r>
      <w:r w:rsidRPr="00437CFE">
        <w:rPr>
          <w:rFonts w:ascii="Cambria" w:hAnsi="Cambria" w:cstheme="minorHAnsi"/>
          <w:sz w:val="20"/>
          <w:szCs w:val="20"/>
        </w:rPr>
        <w:t xml:space="preserve">nie poinformuje o tym fakcie </w:t>
      </w:r>
      <w:r w:rsidRPr="00437CFE">
        <w:rPr>
          <w:rFonts w:ascii="Cambria" w:hAnsi="Cambria" w:cstheme="minorHAnsi"/>
          <w:b/>
          <w:bCs/>
          <w:sz w:val="20"/>
          <w:szCs w:val="20"/>
        </w:rPr>
        <w:t>Zamawiającego</w:t>
      </w:r>
      <w:r w:rsidRPr="00437CFE">
        <w:rPr>
          <w:rFonts w:ascii="Cambria" w:hAnsi="Cambria" w:cstheme="minorHAnsi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71E978BD" w14:textId="77777777" w:rsidR="00BF0B98" w:rsidRPr="00437CFE" w:rsidRDefault="00BF0B98" w:rsidP="00CF71E0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437CFE">
        <w:rPr>
          <w:rFonts w:ascii="Cambria" w:hAnsi="Cambria" w:cstheme="minorHAnsi"/>
          <w:sz w:val="20"/>
          <w:szCs w:val="20"/>
          <w:vertAlign w:val="superscript"/>
        </w:rPr>
        <w:t>1</w:t>
      </w:r>
      <w:r w:rsidRPr="00437CFE">
        <w:rPr>
          <w:rFonts w:ascii="Cambria" w:hAnsi="Cambria" w:cstheme="minorHAnsi"/>
          <w:sz w:val="20"/>
          <w:szCs w:val="20"/>
        </w:rPr>
        <w:t xml:space="preserve"> kodeksu cywilnego z zastrzeżeniem postanowień ustawy Prawo zamówień publicznych.</w:t>
      </w:r>
    </w:p>
    <w:p w14:paraId="24C9E65E" w14:textId="77777777" w:rsidR="00BF0B98" w:rsidRPr="00437CFE" w:rsidRDefault="00BF0B98" w:rsidP="00CF71E0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Wykonawca </w:t>
      </w:r>
      <w:r w:rsidRPr="00437CFE">
        <w:rPr>
          <w:rFonts w:ascii="Cambria" w:hAnsi="Cambria" w:cstheme="minorHAnsi"/>
          <w:sz w:val="20"/>
          <w:szCs w:val="20"/>
        </w:rPr>
        <w:t xml:space="preserve">ponosi pełną odpowiedzialność wobec </w:t>
      </w:r>
      <w:r w:rsidRPr="00437CFE">
        <w:rPr>
          <w:rFonts w:ascii="Cambria" w:hAnsi="Cambria" w:cstheme="minorHAnsi"/>
          <w:b/>
          <w:bCs/>
          <w:sz w:val="20"/>
          <w:szCs w:val="20"/>
        </w:rPr>
        <w:t>Zamawiającego</w:t>
      </w:r>
      <w:r w:rsidRPr="00437CFE">
        <w:rPr>
          <w:rFonts w:ascii="Cambria" w:hAnsi="Cambria" w:cstheme="minorHAnsi"/>
          <w:sz w:val="20"/>
          <w:szCs w:val="20"/>
        </w:rPr>
        <w:t xml:space="preserve"> za roboty, które wykonuje przy pomocy podwykonawców.</w:t>
      </w:r>
    </w:p>
    <w:p w14:paraId="709779CA" w14:textId="77777777" w:rsidR="00BF0B98" w:rsidRPr="00437CFE" w:rsidRDefault="00BF0B98" w:rsidP="00CF71E0">
      <w:pPr>
        <w:pStyle w:val="Tytu"/>
        <w:spacing w:after="120" w:line="276" w:lineRule="auto"/>
        <w:ind w:left="426" w:hanging="426"/>
        <w:jc w:val="both"/>
        <w:rPr>
          <w:rFonts w:ascii="Cambria" w:hAnsi="Cambria" w:cstheme="minorHAnsi"/>
          <w:b w:val="0"/>
          <w:bCs/>
          <w:sz w:val="20"/>
        </w:rPr>
      </w:pPr>
      <w:r w:rsidRPr="00437CFE">
        <w:rPr>
          <w:rFonts w:ascii="Cambria" w:hAnsi="Cambria" w:cstheme="minorHAnsi"/>
          <w:b w:val="0"/>
          <w:bCs/>
          <w:sz w:val="20"/>
        </w:rPr>
        <w:t xml:space="preserve">7. </w:t>
      </w:r>
      <w:r w:rsidRPr="00437CFE">
        <w:rPr>
          <w:rFonts w:ascii="Cambria" w:hAnsi="Cambria" w:cstheme="minorHAnsi"/>
          <w:b w:val="0"/>
          <w:bCs/>
          <w:sz w:val="20"/>
        </w:rPr>
        <w:tab/>
        <w:t xml:space="preserve">Przy realizacji zamówienia z udziałem podwykonawcy zastosowanie mają przepisy art. </w:t>
      </w:r>
      <w:r w:rsidR="004D3F6E" w:rsidRPr="00437CFE">
        <w:rPr>
          <w:rFonts w:ascii="Cambria" w:hAnsi="Cambria" w:cstheme="minorHAnsi"/>
          <w:b w:val="0"/>
          <w:bCs/>
          <w:sz w:val="20"/>
        </w:rPr>
        <w:t>437, 447, 464 i 465</w:t>
      </w:r>
      <w:r w:rsidRPr="00437CFE">
        <w:rPr>
          <w:rFonts w:ascii="Cambria" w:hAnsi="Cambria" w:cstheme="minorHAnsi"/>
          <w:b w:val="0"/>
          <w:bCs/>
          <w:sz w:val="20"/>
        </w:rPr>
        <w:t xml:space="preserve"> ustawy PZP.</w:t>
      </w:r>
    </w:p>
    <w:p w14:paraId="7E282BD2" w14:textId="77777777" w:rsidR="00BF0B98" w:rsidRPr="00437CFE" w:rsidRDefault="00BF0B98" w:rsidP="00CF71E0">
      <w:pPr>
        <w:pStyle w:val="Tytu"/>
        <w:spacing w:after="120" w:line="276" w:lineRule="auto"/>
        <w:ind w:left="709" w:hanging="283"/>
        <w:jc w:val="both"/>
        <w:rPr>
          <w:rFonts w:ascii="Cambria" w:hAnsi="Cambria" w:cstheme="minorHAnsi"/>
          <w:b w:val="0"/>
          <w:sz w:val="20"/>
        </w:rPr>
      </w:pPr>
      <w:r w:rsidRPr="00437CFE">
        <w:rPr>
          <w:rFonts w:ascii="Cambria" w:hAnsi="Cambria" w:cstheme="minorHAnsi"/>
          <w:b w:val="0"/>
          <w:bCs/>
          <w:sz w:val="20"/>
        </w:rPr>
        <w:t>1)</w:t>
      </w:r>
      <w:r w:rsidRPr="00437CFE">
        <w:rPr>
          <w:rFonts w:ascii="Cambria" w:hAnsi="Cambria" w:cstheme="minorHAnsi"/>
          <w:b w:val="0"/>
          <w:bCs/>
          <w:sz w:val="20"/>
        </w:rPr>
        <w:tab/>
      </w:r>
      <w:r w:rsidRPr="00437CFE">
        <w:rPr>
          <w:rFonts w:ascii="Cambria" w:hAnsi="Cambria" w:cstheme="minorHAnsi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662617CA" w14:textId="77777777" w:rsidR="00BF0B98" w:rsidRPr="00437CFE" w:rsidRDefault="00BF0B98" w:rsidP="00CF71E0">
      <w:pPr>
        <w:pStyle w:val="Tytu"/>
        <w:spacing w:after="120" w:line="276" w:lineRule="auto"/>
        <w:ind w:left="709" w:hanging="283"/>
        <w:jc w:val="both"/>
        <w:rPr>
          <w:rFonts w:ascii="Cambria" w:hAnsi="Cambria" w:cstheme="minorHAnsi"/>
          <w:b w:val="0"/>
          <w:sz w:val="20"/>
        </w:rPr>
      </w:pPr>
      <w:r w:rsidRPr="00437CFE">
        <w:rPr>
          <w:rFonts w:ascii="Cambria" w:hAnsi="Cambria" w:cstheme="minorHAnsi"/>
          <w:b w:val="0"/>
          <w:sz w:val="20"/>
        </w:rPr>
        <w:t>2)</w:t>
      </w:r>
      <w:r w:rsidRPr="00437CFE">
        <w:rPr>
          <w:rFonts w:ascii="Cambria" w:hAnsi="Cambria" w:cstheme="minorHAnsi"/>
          <w:b w:val="0"/>
          <w:sz w:val="20"/>
        </w:rPr>
        <w:tab/>
        <w:t>Wymogi nałożone wobec treści zawieranych umów z podwykonawcami i dalszymi podwykonawcami;</w:t>
      </w:r>
    </w:p>
    <w:p w14:paraId="5E6B8E00" w14:textId="77777777" w:rsidR="00BF0B98" w:rsidRPr="00437CFE" w:rsidRDefault="00BF4310" w:rsidP="00CF71E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U</w:t>
      </w:r>
      <w:r w:rsidR="00BF0B98" w:rsidRPr="00437CFE">
        <w:rPr>
          <w:rFonts w:ascii="Cambria" w:hAnsi="Cambria" w:cstheme="minorHAnsi"/>
          <w:sz w:val="20"/>
          <w:szCs w:val="20"/>
        </w:rPr>
        <w:t xml:space="preserve">mowa nie może określać terminu zapłaty dłuższego niż 30 dni od dnia doręczenia faktury, </w:t>
      </w:r>
    </w:p>
    <w:p w14:paraId="5F338C3C" w14:textId="77777777" w:rsidR="00BF0B98" w:rsidRPr="00437CFE" w:rsidRDefault="00BF0B98" w:rsidP="00CF71E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lastRenderedPageBreak/>
        <w:t xml:space="preserve">w umowie zakres i wielkość kar umownych nie może być bardziej rygorystyczna niż te określone w umowie podstawowej pomiędzy Zamawiającym i Wykonawcą </w:t>
      </w:r>
    </w:p>
    <w:p w14:paraId="5797CBC3" w14:textId="77777777" w:rsidR="00BF0B98" w:rsidRPr="00437CFE" w:rsidRDefault="00BF0B98" w:rsidP="00CF71E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7570DC3E" w14:textId="77777777" w:rsidR="00BF0B98" w:rsidRPr="00437CFE" w:rsidRDefault="00BF0B98" w:rsidP="00CF71E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theme="minorHAnsi"/>
          <w:bCs/>
          <w:sz w:val="20"/>
          <w:szCs w:val="20"/>
        </w:rPr>
      </w:pPr>
      <w:r w:rsidRPr="00437CFE">
        <w:rPr>
          <w:rFonts w:ascii="Cambria" w:hAnsi="Cambria" w:cstheme="minorHAnsi"/>
          <w:bCs/>
          <w:sz w:val="20"/>
          <w:szCs w:val="20"/>
        </w:rPr>
        <w:t>termin realizacji, sposób spełnienia świadczenia oraz zmiany zawartej umowy musi być zg</w:t>
      </w:r>
      <w:r w:rsidR="003C2569" w:rsidRPr="00437CFE">
        <w:rPr>
          <w:rFonts w:ascii="Cambria" w:hAnsi="Cambria" w:cstheme="minorHAnsi"/>
          <w:bCs/>
          <w:sz w:val="20"/>
          <w:szCs w:val="20"/>
        </w:rPr>
        <w:t>odny z wymogami określonymi w S</w:t>
      </w:r>
      <w:r w:rsidRPr="00437CFE">
        <w:rPr>
          <w:rFonts w:ascii="Cambria" w:hAnsi="Cambria" w:cstheme="minorHAnsi"/>
          <w:bCs/>
          <w:sz w:val="20"/>
          <w:szCs w:val="20"/>
        </w:rPr>
        <w:t>WZ.</w:t>
      </w:r>
    </w:p>
    <w:p w14:paraId="05BE1FA7" w14:textId="77777777" w:rsidR="00BF0B98" w:rsidRPr="00437CFE" w:rsidRDefault="00BF0B98" w:rsidP="00CF71E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theme="minorHAnsi"/>
          <w:bCs/>
          <w:sz w:val="20"/>
          <w:szCs w:val="20"/>
        </w:rPr>
      </w:pPr>
      <w:r w:rsidRPr="00437CFE">
        <w:rPr>
          <w:rFonts w:ascii="Cambria" w:hAnsi="Cambria" w:cstheme="minorHAnsi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69D0F726" w14:textId="77777777" w:rsidR="00BF0B98" w:rsidRPr="00437CFE" w:rsidRDefault="00BF0B98" w:rsidP="00CF71E0">
      <w:pPr>
        <w:pStyle w:val="Tytu"/>
        <w:spacing w:after="120" w:line="276" w:lineRule="auto"/>
        <w:ind w:left="709" w:hanging="283"/>
        <w:jc w:val="both"/>
        <w:rPr>
          <w:rFonts w:ascii="Cambria" w:hAnsi="Cambria" w:cstheme="minorHAnsi"/>
          <w:b w:val="0"/>
          <w:sz w:val="20"/>
        </w:rPr>
      </w:pPr>
      <w:r w:rsidRPr="00437CFE">
        <w:rPr>
          <w:rFonts w:ascii="Cambria" w:hAnsi="Cambria" w:cstheme="minorHAnsi"/>
          <w:b w:val="0"/>
          <w:bCs/>
          <w:sz w:val="20"/>
        </w:rPr>
        <w:t xml:space="preserve">3) </w:t>
      </w:r>
      <w:r w:rsidRPr="00437CFE">
        <w:rPr>
          <w:rFonts w:ascii="Cambria" w:hAnsi="Cambria" w:cstheme="minorHAnsi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437CFE">
        <w:rPr>
          <w:rFonts w:ascii="Cambria" w:hAnsi="Cambria" w:cstheme="minorHAnsi"/>
          <w:b w:val="0"/>
          <w:sz w:val="20"/>
        </w:rPr>
        <w:t>Niezgłoszenie pisemnych zastrzeżeń</w:t>
      </w:r>
      <w:r w:rsidRPr="00437CFE">
        <w:rPr>
          <w:rFonts w:ascii="Cambria" w:hAnsi="Cambria" w:cstheme="minorHAnsi"/>
          <w:b w:val="0"/>
          <w:bCs/>
          <w:sz w:val="20"/>
        </w:rPr>
        <w:t xml:space="preserve"> w terminie wskazanym </w:t>
      </w:r>
      <w:r w:rsidRPr="00437CFE">
        <w:rPr>
          <w:rFonts w:ascii="Cambria" w:hAnsi="Cambria" w:cstheme="minorHAnsi"/>
          <w:b w:val="0"/>
          <w:sz w:val="20"/>
        </w:rPr>
        <w:t>uważa się projekt umowy za zaakceptowany.</w:t>
      </w:r>
    </w:p>
    <w:p w14:paraId="10A65076" w14:textId="77777777" w:rsidR="00430BAF" w:rsidRPr="00437CFE" w:rsidRDefault="00BF0B98" w:rsidP="00CF71E0">
      <w:pPr>
        <w:pStyle w:val="Tytu"/>
        <w:spacing w:after="120" w:line="276" w:lineRule="auto"/>
        <w:ind w:left="709" w:hanging="283"/>
        <w:jc w:val="both"/>
        <w:rPr>
          <w:rFonts w:ascii="Cambria" w:hAnsi="Cambria" w:cstheme="minorHAnsi"/>
          <w:b w:val="0"/>
          <w:bCs/>
          <w:sz w:val="20"/>
        </w:rPr>
      </w:pPr>
      <w:r w:rsidRPr="00437CFE">
        <w:rPr>
          <w:rFonts w:ascii="Cambria" w:hAnsi="Cambria" w:cstheme="minorHAnsi"/>
          <w:b w:val="0"/>
          <w:sz w:val="20"/>
        </w:rPr>
        <w:t>4)</w:t>
      </w:r>
      <w:r w:rsidRPr="00437CFE">
        <w:rPr>
          <w:rFonts w:ascii="Cambria" w:hAnsi="Cambria" w:cstheme="minorHAnsi"/>
          <w:b w:val="0"/>
          <w:sz w:val="20"/>
        </w:rPr>
        <w:tab/>
      </w:r>
      <w:r w:rsidR="006D028B" w:rsidRPr="00437CFE">
        <w:rPr>
          <w:rFonts w:ascii="Cambria" w:hAnsi="Cambria" w:cstheme="minorHAnsi"/>
          <w:b w:val="0"/>
          <w:sz w:val="20"/>
        </w:rPr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 niniejszym punkcie  jeżeli:  ich wartość nie przekracza 0,5% wartości inwestycji  o ile nie przekracza kwoty 50.000 złotych</w:t>
      </w:r>
      <w:r w:rsidR="00CD3014" w:rsidRPr="00437CFE">
        <w:rPr>
          <w:rFonts w:ascii="Cambria" w:hAnsi="Cambria" w:cstheme="minorHAnsi"/>
          <w:b w:val="0"/>
          <w:bCs/>
          <w:sz w:val="20"/>
        </w:rPr>
        <w:t>.</w:t>
      </w:r>
    </w:p>
    <w:p w14:paraId="576988AC" w14:textId="77777777" w:rsidR="00BF0B98" w:rsidRPr="00437CFE" w:rsidRDefault="00CD3014" w:rsidP="00CF71E0">
      <w:pPr>
        <w:pStyle w:val="Tytu"/>
        <w:spacing w:after="120" w:line="276" w:lineRule="auto"/>
        <w:ind w:left="284" w:hanging="284"/>
        <w:jc w:val="both"/>
        <w:rPr>
          <w:rFonts w:ascii="Cambria" w:hAnsi="Cambria" w:cstheme="minorHAnsi"/>
          <w:b w:val="0"/>
          <w:bCs/>
          <w:sz w:val="20"/>
        </w:rPr>
      </w:pPr>
      <w:r w:rsidRPr="00437CFE">
        <w:rPr>
          <w:rFonts w:ascii="Cambria" w:hAnsi="Cambria" w:cstheme="minorHAnsi"/>
          <w:b w:val="0"/>
          <w:bCs/>
          <w:sz w:val="20"/>
        </w:rPr>
        <w:t xml:space="preserve"> </w:t>
      </w:r>
      <w:r w:rsidR="00BF0B98" w:rsidRPr="00437CFE">
        <w:rPr>
          <w:rFonts w:ascii="Cambria" w:hAnsi="Cambria" w:cstheme="minorHAnsi"/>
          <w:b w:val="0"/>
          <w:bCs/>
          <w:sz w:val="20"/>
        </w:rPr>
        <w:t>8.</w:t>
      </w:r>
      <w:r w:rsidR="00BF0B98" w:rsidRPr="00437CFE">
        <w:rPr>
          <w:rFonts w:ascii="Cambria" w:hAnsi="Cambria" w:cstheme="minorHAnsi"/>
          <w:b w:val="0"/>
          <w:bCs/>
          <w:sz w:val="20"/>
        </w:rPr>
        <w:tab/>
        <w:t xml:space="preserve">Wykonawca ponosi pełną odpowiedzialność za realizację </w:t>
      </w:r>
      <w:r w:rsidR="00BF4310" w:rsidRPr="00437CFE">
        <w:rPr>
          <w:rFonts w:ascii="Cambria" w:hAnsi="Cambria" w:cstheme="minorHAnsi"/>
          <w:b w:val="0"/>
          <w:bCs/>
          <w:sz w:val="20"/>
        </w:rPr>
        <w:t>P</w:t>
      </w:r>
      <w:r w:rsidR="00BF0B98" w:rsidRPr="00437CFE">
        <w:rPr>
          <w:rFonts w:ascii="Cambria" w:hAnsi="Cambria" w:cstheme="minorHAnsi"/>
          <w:b w:val="0"/>
          <w:bCs/>
          <w:sz w:val="20"/>
        </w:rPr>
        <w:t>rzedmiotu zamówienia przez podwykonawcę.</w:t>
      </w:r>
    </w:p>
    <w:p w14:paraId="06AD051B" w14:textId="77777777" w:rsidR="00BF0B98" w:rsidRPr="00437CFE" w:rsidRDefault="00BF0B98" w:rsidP="00CF71E0">
      <w:pPr>
        <w:pStyle w:val="Tytu"/>
        <w:spacing w:after="120" w:line="276" w:lineRule="auto"/>
        <w:ind w:left="426" w:hanging="426"/>
        <w:jc w:val="both"/>
        <w:rPr>
          <w:rFonts w:ascii="Cambria" w:hAnsi="Cambria" w:cstheme="minorHAnsi"/>
          <w:b w:val="0"/>
          <w:sz w:val="20"/>
        </w:rPr>
      </w:pPr>
      <w:r w:rsidRPr="00437CFE">
        <w:rPr>
          <w:rFonts w:ascii="Cambria" w:hAnsi="Cambria" w:cstheme="minorHAnsi"/>
          <w:b w:val="0"/>
          <w:sz w:val="20"/>
        </w:rPr>
        <w:t xml:space="preserve">9.  </w:t>
      </w:r>
      <w:r w:rsidR="004D3F6E" w:rsidRPr="00437CFE">
        <w:rPr>
          <w:rFonts w:ascii="Cambria" w:hAnsi="Cambria" w:cstheme="minorHAnsi"/>
          <w:b w:val="0"/>
          <w:sz w:val="20"/>
        </w:rPr>
        <w:t xml:space="preserve"> Jeżeli zmiana albo rezygnacja z podwykonawcy dotyczy podmiotu, na którego zasoby Wykonawca powoływał się, na zasadach określonych w art. 118 ust. 1 ustawy </w:t>
      </w:r>
      <w:proofErr w:type="spellStart"/>
      <w:r w:rsidR="004D3F6E" w:rsidRPr="00437CFE">
        <w:rPr>
          <w:rFonts w:ascii="Cambria" w:hAnsi="Cambria" w:cstheme="minorHAnsi"/>
          <w:b w:val="0"/>
          <w:sz w:val="20"/>
        </w:rPr>
        <w:t>Pzp</w:t>
      </w:r>
      <w:proofErr w:type="spellEnd"/>
      <w:r w:rsidR="004D3F6E" w:rsidRPr="00437CFE">
        <w:rPr>
          <w:rFonts w:ascii="Cambria" w:hAnsi="Cambria" w:cstheme="minorHAnsi"/>
          <w:b w:val="0"/>
          <w:sz w:val="20"/>
        </w:rPr>
        <w:t xml:space="preserve">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</w:t>
      </w:r>
      <w:proofErr w:type="spellStart"/>
      <w:r w:rsidR="004D3F6E" w:rsidRPr="00437CFE">
        <w:rPr>
          <w:rFonts w:ascii="Cambria" w:hAnsi="Cambria" w:cstheme="minorHAnsi"/>
          <w:b w:val="0"/>
          <w:sz w:val="20"/>
        </w:rPr>
        <w:t>Pzp</w:t>
      </w:r>
      <w:proofErr w:type="spellEnd"/>
      <w:r w:rsidRPr="00437CFE">
        <w:rPr>
          <w:rFonts w:ascii="Cambria" w:hAnsi="Cambria" w:cstheme="minorHAnsi"/>
          <w:b w:val="0"/>
          <w:sz w:val="20"/>
        </w:rPr>
        <w:t>.</w:t>
      </w:r>
    </w:p>
    <w:p w14:paraId="58A6C480" w14:textId="05BC9DA1" w:rsidR="004D3F6E" w:rsidRPr="00437CFE" w:rsidRDefault="00BF0B98" w:rsidP="00CF71E0">
      <w:pPr>
        <w:pStyle w:val="Tytu"/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Cambria" w:hAnsi="Cambria" w:cstheme="minorHAnsi"/>
          <w:b w:val="0"/>
          <w:sz w:val="20"/>
        </w:rPr>
      </w:pPr>
      <w:r w:rsidRPr="00437CFE">
        <w:rPr>
          <w:rFonts w:ascii="Cambria" w:hAnsi="Cambria" w:cstheme="minorHAnsi"/>
          <w:b w:val="0"/>
          <w:sz w:val="20"/>
        </w:rPr>
        <w:t>Podwykonawcą robót .................. będzie.............</w:t>
      </w:r>
    </w:p>
    <w:p w14:paraId="1947B416" w14:textId="77777777" w:rsidR="00F4240C" w:rsidRPr="00437CFE" w:rsidRDefault="00F4240C" w:rsidP="00CF71E0">
      <w:pPr>
        <w:spacing w:after="120" w:line="276" w:lineRule="auto"/>
        <w:jc w:val="both"/>
        <w:rPr>
          <w:rFonts w:ascii="Cambria" w:hAnsi="Cambria" w:cstheme="minorHAnsi"/>
          <w:vanish/>
          <w:sz w:val="20"/>
          <w:szCs w:val="20"/>
          <w:lang w:eastAsia="ar-SA"/>
        </w:rPr>
      </w:pPr>
    </w:p>
    <w:p w14:paraId="10CD5299" w14:textId="6E26625B" w:rsidR="004D3F6E" w:rsidRPr="00437CFE" w:rsidRDefault="004D3F6E" w:rsidP="00CF71E0">
      <w:pPr>
        <w:pStyle w:val="Akapitzlist"/>
        <w:numPr>
          <w:ilvl w:val="0"/>
          <w:numId w:val="26"/>
        </w:numPr>
        <w:spacing w:after="12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  <w:lang w:eastAsia="ar-SA"/>
        </w:rPr>
        <w:t xml:space="preserve">Wykonawca gwarantuje, że osoby, wymagane w SWZ wykonujące Przedmiot </w:t>
      </w:r>
      <w:r w:rsidR="00ED648D" w:rsidRPr="00437CFE">
        <w:rPr>
          <w:rFonts w:ascii="Cambria" w:hAnsi="Cambria" w:cstheme="minorHAnsi"/>
          <w:sz w:val="20"/>
          <w:szCs w:val="20"/>
          <w:lang w:eastAsia="ar-SA"/>
        </w:rPr>
        <w:t>u</w:t>
      </w:r>
      <w:r w:rsidRPr="00437CFE">
        <w:rPr>
          <w:rFonts w:ascii="Cambria" w:hAnsi="Cambria" w:cstheme="minorHAnsi"/>
          <w:sz w:val="20"/>
          <w:szCs w:val="20"/>
          <w:lang w:eastAsia="ar-SA"/>
        </w:rPr>
        <w:t xml:space="preserve">mowy, będą zatrudnione na podstawie umowy o pracę w rozumieniu Kodeksu pracy. Obowiązek realizacji Przedmiotu </w:t>
      </w:r>
      <w:r w:rsidR="00ED648D" w:rsidRPr="00437CFE">
        <w:rPr>
          <w:rFonts w:ascii="Cambria" w:hAnsi="Cambria" w:cstheme="minorHAnsi"/>
          <w:sz w:val="20"/>
          <w:szCs w:val="20"/>
          <w:lang w:eastAsia="ar-SA"/>
        </w:rPr>
        <w:t>u</w:t>
      </w:r>
      <w:r w:rsidRPr="00437CFE">
        <w:rPr>
          <w:rFonts w:ascii="Cambria" w:hAnsi="Cambria" w:cstheme="minorHAns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 w:rsidRPr="00437CFE">
        <w:rPr>
          <w:rFonts w:ascii="Cambria" w:hAnsi="Cambria" w:cstheme="minorHAnsi"/>
          <w:sz w:val="20"/>
          <w:szCs w:val="20"/>
          <w:lang w:eastAsia="ar-SA"/>
        </w:rPr>
        <w:t>u</w:t>
      </w:r>
      <w:r w:rsidRPr="00437CFE">
        <w:rPr>
          <w:rFonts w:ascii="Cambria" w:hAnsi="Cambria" w:cstheme="minorHAnsi"/>
          <w:sz w:val="20"/>
          <w:szCs w:val="20"/>
          <w:lang w:eastAsia="ar-SA"/>
        </w:rPr>
        <w:t xml:space="preserve">mowy przy pomocy podwykonawców. </w:t>
      </w:r>
    </w:p>
    <w:p w14:paraId="2FE660DE" w14:textId="77777777" w:rsidR="004D3F6E" w:rsidRPr="00437CFE" w:rsidRDefault="004D3F6E" w:rsidP="00CF71E0">
      <w:pPr>
        <w:numPr>
          <w:ilvl w:val="0"/>
          <w:numId w:val="26"/>
        </w:numPr>
        <w:suppressAutoHyphens/>
        <w:spacing w:after="0"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W zakresie, w jakim: Zamawiający, na podstawie art. 95 ustawy </w:t>
      </w:r>
      <w:proofErr w:type="spellStart"/>
      <w:r w:rsidRPr="00437CFE">
        <w:rPr>
          <w:rFonts w:ascii="Cambria" w:hAnsi="Cambria" w:cstheme="minorHAnsi"/>
          <w:sz w:val="20"/>
          <w:szCs w:val="20"/>
        </w:rPr>
        <w:t>Pzp</w:t>
      </w:r>
      <w:proofErr w:type="spellEnd"/>
      <w:r w:rsidRPr="00437CFE">
        <w:rPr>
          <w:rFonts w:ascii="Cambria" w:hAnsi="Cambria" w:cstheme="minorHAnsi"/>
          <w:sz w:val="20"/>
          <w:szCs w:val="20"/>
        </w:rPr>
        <w:t xml:space="preserve"> określił w SWZ wymagania zatrudnienia przez Wykonawcę lub podwykonawcę na podstawie umowy o pracę osób wykonujących czynności wchodzące w zakres </w:t>
      </w:r>
      <w:r w:rsidR="00BF4310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>rzedmiotu zamówienia:</w:t>
      </w:r>
    </w:p>
    <w:p w14:paraId="341F01B6" w14:textId="77777777" w:rsidR="004D3F6E" w:rsidRPr="00437CFE" w:rsidRDefault="004D3F6E" w:rsidP="00CF71E0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Przed zawarciem niniejszej Umowy i rozpoczęciem pracy nowo zgłaszanych pracowników </w:t>
      </w:r>
      <w:r w:rsidRPr="00437CFE">
        <w:rPr>
          <w:rFonts w:ascii="Cambria" w:hAnsi="Cambria" w:cstheme="minorHAnsi"/>
          <w:sz w:val="20"/>
          <w:szCs w:val="20"/>
        </w:rPr>
        <w:br/>
        <w:t xml:space="preserve">do  realizacji czynności, do których odnosi się Obowiązek Zatrudnienia osób na umowę o pracę, Wykonawca przedłoży Zamawiającemu listę pracowników własnych i podwykonawców wraz </w:t>
      </w:r>
      <w:r w:rsidRPr="00437CFE">
        <w:rPr>
          <w:rFonts w:ascii="Cambria" w:hAnsi="Cambria" w:cstheme="minorHAnsi"/>
          <w:sz w:val="20"/>
          <w:szCs w:val="20"/>
        </w:rPr>
        <w:br/>
        <w:t xml:space="preserve">z oświadczeniem, że okazane do wglądu kopie umów o pracę osób wymienionych na tej liście są zgodne z prawdą (Zamawiający nie będzie kopiował, gromadził ani przetwarzał danych osobowych zawartych w okazanych umowach o pracę.)  Nie przedłożenie listy osób mających wykonywać </w:t>
      </w:r>
      <w:r w:rsidR="004F5E23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>rzedmiot zamówienia, upoważnia Zamawiającego i wyznaczonego przedstawiciela do niedopuszczenia tych osób do pracy;</w:t>
      </w:r>
    </w:p>
    <w:p w14:paraId="24916D86" w14:textId="77777777" w:rsidR="004D3F6E" w:rsidRPr="00437CFE" w:rsidRDefault="004D3F6E" w:rsidP="00CF71E0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W przypadku zmiany składu osobowego Personelu Wykonawcy zapisy pkt.1 powyżej stosuje się odpowiednio;</w:t>
      </w:r>
    </w:p>
    <w:p w14:paraId="7A236F50" w14:textId="77777777" w:rsidR="004D3F6E" w:rsidRPr="00437CFE" w:rsidRDefault="004D3F6E" w:rsidP="00CF71E0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Na każde żądanie Zamawiającego, Wykonawca zobowiązany jest przedłożyć Zamawiającemu umowy </w:t>
      </w:r>
      <w:r w:rsidRPr="00437CFE">
        <w:rPr>
          <w:rFonts w:ascii="Cambria" w:hAnsi="Cambria" w:cstheme="minorHAnsi"/>
          <w:sz w:val="20"/>
          <w:szCs w:val="20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 w14:paraId="3C7254C3" w14:textId="77777777" w:rsidR="004D3F6E" w:rsidRPr="00437CFE" w:rsidRDefault="004D3F6E" w:rsidP="00CF71E0">
      <w:pPr>
        <w:pStyle w:val="Tytu"/>
        <w:numPr>
          <w:ilvl w:val="0"/>
          <w:numId w:val="34"/>
        </w:numPr>
        <w:spacing w:after="120" w:line="276" w:lineRule="auto"/>
        <w:jc w:val="both"/>
        <w:rPr>
          <w:rFonts w:ascii="Cambria" w:hAnsi="Cambria" w:cstheme="minorHAnsi"/>
          <w:b w:val="0"/>
          <w:sz w:val="20"/>
        </w:rPr>
      </w:pPr>
      <w:r w:rsidRPr="00437CFE">
        <w:rPr>
          <w:rFonts w:ascii="Cambria" w:hAnsi="Cambria" w:cstheme="minorHAnsi"/>
          <w:sz w:val="20"/>
        </w:rPr>
        <w:t>Przedstawiciel Zamawiającego uprawniony jest do sprawdzania tożsamości Personelu Wykonawcy uczestniczącego w realizacji prac.</w:t>
      </w:r>
    </w:p>
    <w:p w14:paraId="092A8AB2" w14:textId="77777777" w:rsidR="00BF0B98" w:rsidRPr="00437CFE" w:rsidRDefault="00BF0B98" w:rsidP="00CF71E0">
      <w:pPr>
        <w:pStyle w:val="Bezodstpw"/>
        <w:spacing w:after="120" w:line="276" w:lineRule="auto"/>
        <w:jc w:val="center"/>
        <w:rPr>
          <w:rFonts w:ascii="Cambria" w:hAnsi="Cambria" w:cstheme="minorHAnsi"/>
          <w:b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§ 4</w:t>
      </w:r>
    </w:p>
    <w:p w14:paraId="40177793" w14:textId="77777777" w:rsidR="00BF0B98" w:rsidRPr="00437CFE" w:rsidRDefault="00BF0B98" w:rsidP="00CF71E0">
      <w:pPr>
        <w:numPr>
          <w:ilvl w:val="0"/>
          <w:numId w:val="10"/>
        </w:numPr>
        <w:spacing w:after="120" w:line="276" w:lineRule="auto"/>
        <w:ind w:left="426"/>
        <w:rPr>
          <w:rFonts w:ascii="Cambria" w:hAnsi="Cambria" w:cstheme="minorHAnsi"/>
          <w:b/>
          <w:bCs/>
          <w:sz w:val="20"/>
          <w:szCs w:val="20"/>
        </w:rPr>
      </w:pPr>
      <w:r w:rsidRPr="00437CFE">
        <w:rPr>
          <w:rFonts w:ascii="Cambria" w:hAnsi="Cambria" w:cstheme="minorHAnsi"/>
          <w:bCs/>
          <w:sz w:val="20"/>
          <w:szCs w:val="20"/>
        </w:rPr>
        <w:t>Zamawiający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Pr="00437CFE">
        <w:rPr>
          <w:rFonts w:ascii="Cambria" w:hAnsi="Cambria" w:cstheme="minorHAnsi"/>
          <w:sz w:val="20"/>
          <w:szCs w:val="20"/>
        </w:rPr>
        <w:t xml:space="preserve">oświadcza, że powołał Nadzór Inwestorski zwany dalej – </w:t>
      </w:r>
      <w:r w:rsidRPr="00437CFE">
        <w:rPr>
          <w:rFonts w:ascii="Cambria" w:hAnsi="Cambria" w:cstheme="minorHAnsi"/>
          <w:b/>
          <w:bCs/>
          <w:sz w:val="20"/>
          <w:szCs w:val="20"/>
        </w:rPr>
        <w:t>Inspektor  Nadzoru:</w:t>
      </w:r>
    </w:p>
    <w:p w14:paraId="5F5322FC" w14:textId="77777777" w:rsidR="00BF3949" w:rsidRPr="00437CFE" w:rsidRDefault="00BF3949" w:rsidP="00CF71E0">
      <w:pPr>
        <w:spacing w:after="120" w:line="276" w:lineRule="auto"/>
        <w:ind w:left="426"/>
        <w:rPr>
          <w:rFonts w:ascii="Cambria" w:hAnsi="Cambria" w:cstheme="minorHAnsi"/>
          <w:b/>
          <w:bCs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………………………………………………………………..</w:t>
      </w:r>
    </w:p>
    <w:p w14:paraId="1371FC8F" w14:textId="77777777" w:rsidR="00BF3949" w:rsidRPr="00437CFE" w:rsidRDefault="00BF3949" w:rsidP="00CF71E0">
      <w:pPr>
        <w:spacing w:after="120" w:line="276" w:lineRule="auto"/>
        <w:ind w:left="426"/>
        <w:rPr>
          <w:rFonts w:ascii="Cambria" w:hAnsi="Cambria" w:cstheme="minorHAnsi"/>
          <w:b/>
          <w:bCs/>
          <w:sz w:val="20"/>
          <w:szCs w:val="20"/>
        </w:rPr>
      </w:pPr>
    </w:p>
    <w:p w14:paraId="16F2B9B7" w14:textId="6406F487" w:rsidR="00BF0B98" w:rsidRPr="00437CFE" w:rsidRDefault="00BF0B98" w:rsidP="00CF71E0">
      <w:pPr>
        <w:spacing w:after="120" w:line="276" w:lineRule="auto"/>
        <w:ind w:left="426"/>
        <w:rPr>
          <w:rFonts w:ascii="Cambria" w:hAnsi="Cambria" w:cstheme="minorHAnsi"/>
          <w:b/>
          <w:bCs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działającego w granicach umocowania określonego przepisami ustawy z dnia 7 lipca 1994r. Prawo Budowlane (tekst jednolity </w:t>
      </w:r>
      <w:r w:rsidR="004D3F6E" w:rsidRPr="00437CFE">
        <w:rPr>
          <w:rFonts w:ascii="Cambria" w:hAnsi="Cambria" w:cstheme="minorHAnsi"/>
          <w:bCs/>
          <w:sz w:val="20"/>
          <w:szCs w:val="20"/>
          <w:lang w:eastAsia="pl-PL"/>
        </w:rPr>
        <w:t>Dz. U. z 202</w:t>
      </w:r>
      <w:r w:rsidR="00AE3264">
        <w:rPr>
          <w:rFonts w:ascii="Cambria" w:hAnsi="Cambria" w:cstheme="minorHAnsi"/>
          <w:bCs/>
          <w:sz w:val="20"/>
          <w:szCs w:val="20"/>
          <w:lang w:eastAsia="pl-PL"/>
        </w:rPr>
        <w:t>5</w:t>
      </w:r>
      <w:r w:rsidRPr="00437CFE">
        <w:rPr>
          <w:rFonts w:ascii="Cambria" w:hAnsi="Cambria" w:cstheme="minorHAnsi"/>
          <w:bCs/>
          <w:sz w:val="20"/>
          <w:szCs w:val="20"/>
          <w:lang w:eastAsia="pl-PL"/>
        </w:rPr>
        <w:t xml:space="preserve"> r. poz. </w:t>
      </w:r>
      <w:r w:rsidR="00AE3264">
        <w:rPr>
          <w:rFonts w:ascii="Cambria" w:hAnsi="Cambria" w:cstheme="minorHAnsi"/>
          <w:bCs/>
          <w:sz w:val="20"/>
          <w:szCs w:val="20"/>
          <w:lang w:eastAsia="pl-PL"/>
        </w:rPr>
        <w:t>418</w:t>
      </w:r>
      <w:r w:rsidRPr="00437CFE">
        <w:rPr>
          <w:rFonts w:ascii="Cambria" w:hAnsi="Cambria" w:cstheme="minorHAnsi"/>
          <w:bCs/>
          <w:sz w:val="20"/>
          <w:szCs w:val="20"/>
          <w:lang w:eastAsia="pl-PL"/>
        </w:rPr>
        <w:t xml:space="preserve"> z </w:t>
      </w:r>
      <w:proofErr w:type="spellStart"/>
      <w:r w:rsidRPr="00437CFE">
        <w:rPr>
          <w:rFonts w:ascii="Cambria" w:hAnsi="Cambria" w:cstheme="minorHAnsi"/>
          <w:bCs/>
          <w:sz w:val="20"/>
          <w:szCs w:val="20"/>
          <w:lang w:eastAsia="pl-PL"/>
        </w:rPr>
        <w:t>późn</w:t>
      </w:r>
      <w:proofErr w:type="spellEnd"/>
      <w:r w:rsidRPr="00437CFE">
        <w:rPr>
          <w:rFonts w:ascii="Cambria" w:hAnsi="Cambria" w:cstheme="minorHAnsi"/>
          <w:bCs/>
          <w:sz w:val="20"/>
          <w:szCs w:val="20"/>
          <w:lang w:eastAsia="pl-PL"/>
        </w:rPr>
        <w:t xml:space="preserve">. </w:t>
      </w:r>
      <w:proofErr w:type="spellStart"/>
      <w:r w:rsidRPr="00437CFE">
        <w:rPr>
          <w:rFonts w:ascii="Cambria" w:hAnsi="Cambria" w:cstheme="minorHAnsi"/>
          <w:bCs/>
          <w:sz w:val="20"/>
          <w:szCs w:val="20"/>
          <w:lang w:eastAsia="pl-PL"/>
        </w:rPr>
        <w:t>zm</w:t>
      </w:r>
      <w:proofErr w:type="spellEnd"/>
      <w:r w:rsidRPr="00437CFE">
        <w:rPr>
          <w:rFonts w:ascii="Cambria" w:hAnsi="Cambria" w:cstheme="minorHAnsi"/>
          <w:sz w:val="20"/>
          <w:szCs w:val="20"/>
        </w:rPr>
        <w:t>).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   </w:t>
      </w:r>
    </w:p>
    <w:p w14:paraId="78CB6B0F" w14:textId="77777777" w:rsidR="00BF0B98" w:rsidRPr="00437CFE" w:rsidRDefault="00BF0B98" w:rsidP="00CF71E0">
      <w:pPr>
        <w:pStyle w:val="Nagwek1"/>
        <w:spacing w:after="120" w:line="276" w:lineRule="auto"/>
        <w:rPr>
          <w:rFonts w:cstheme="minorHAnsi"/>
          <w:sz w:val="20"/>
          <w:szCs w:val="20"/>
        </w:rPr>
      </w:pPr>
      <w:r w:rsidRPr="00437CFE">
        <w:rPr>
          <w:rFonts w:cstheme="minorHAnsi"/>
          <w:sz w:val="20"/>
          <w:szCs w:val="20"/>
        </w:rPr>
        <w:t xml:space="preserve">2. Ustanowionym przez Wykonawcę </w:t>
      </w:r>
      <w:r w:rsidRPr="00437CFE">
        <w:rPr>
          <w:rFonts w:cstheme="minorHAnsi"/>
          <w:b w:val="0"/>
          <w:sz w:val="20"/>
          <w:szCs w:val="20"/>
        </w:rPr>
        <w:t>Kierownikiem budowy jest</w:t>
      </w:r>
      <w:r w:rsidRPr="00437CFE">
        <w:rPr>
          <w:rFonts w:cstheme="minorHAnsi"/>
          <w:sz w:val="20"/>
          <w:szCs w:val="20"/>
        </w:rPr>
        <w:t>:</w:t>
      </w:r>
    </w:p>
    <w:p w14:paraId="2ED70687" w14:textId="77777777" w:rsidR="00E62156" w:rsidRPr="00437CFE" w:rsidRDefault="00E62156" w:rsidP="00CF71E0">
      <w:pPr>
        <w:spacing w:after="120" w:line="276" w:lineRule="auto"/>
        <w:ind w:left="426"/>
        <w:rPr>
          <w:rFonts w:ascii="Cambria" w:hAnsi="Cambria" w:cstheme="minorHAnsi"/>
          <w:b/>
          <w:bCs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………………………………………………………………..</w:t>
      </w:r>
    </w:p>
    <w:p w14:paraId="0A222810" w14:textId="42F865A7" w:rsidR="00BF0B98" w:rsidRPr="00437CFE" w:rsidRDefault="00BF0B98" w:rsidP="00CF71E0">
      <w:pPr>
        <w:pStyle w:val="Nagwek1"/>
        <w:tabs>
          <w:tab w:val="num" w:pos="426"/>
        </w:tabs>
        <w:spacing w:after="120" w:line="276" w:lineRule="auto"/>
        <w:ind w:left="426"/>
        <w:rPr>
          <w:rFonts w:cstheme="minorHAnsi"/>
          <w:b w:val="0"/>
          <w:sz w:val="20"/>
          <w:szCs w:val="20"/>
        </w:rPr>
      </w:pPr>
      <w:r w:rsidRPr="00437CFE">
        <w:rPr>
          <w:rFonts w:cstheme="minorHAnsi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437CFE">
        <w:rPr>
          <w:rFonts w:cstheme="minorHAnsi"/>
          <w:b w:val="0"/>
          <w:sz w:val="20"/>
          <w:szCs w:val="20"/>
        </w:rPr>
        <w:t xml:space="preserve">(tekst jednolity </w:t>
      </w:r>
      <w:r w:rsidRPr="00437CFE">
        <w:rPr>
          <w:rFonts w:cstheme="minorHAnsi"/>
          <w:b w:val="0"/>
          <w:bCs w:val="0"/>
          <w:sz w:val="20"/>
          <w:szCs w:val="20"/>
          <w:lang w:eastAsia="pl-PL"/>
        </w:rPr>
        <w:t>Dz. U. z 20</w:t>
      </w:r>
      <w:r w:rsidR="004D3F6E" w:rsidRPr="00437CFE">
        <w:rPr>
          <w:rFonts w:cstheme="minorHAnsi"/>
          <w:b w:val="0"/>
          <w:bCs w:val="0"/>
          <w:sz w:val="20"/>
          <w:szCs w:val="20"/>
          <w:lang w:eastAsia="pl-PL"/>
        </w:rPr>
        <w:t>2</w:t>
      </w:r>
      <w:r w:rsidR="00AE3264">
        <w:rPr>
          <w:rFonts w:cstheme="minorHAnsi"/>
          <w:b w:val="0"/>
          <w:bCs w:val="0"/>
          <w:sz w:val="20"/>
          <w:szCs w:val="20"/>
          <w:lang w:eastAsia="pl-PL"/>
        </w:rPr>
        <w:t>5</w:t>
      </w:r>
      <w:r w:rsidRPr="00437CFE">
        <w:rPr>
          <w:rFonts w:cstheme="minorHAnsi"/>
          <w:b w:val="0"/>
          <w:bCs w:val="0"/>
          <w:sz w:val="20"/>
          <w:szCs w:val="20"/>
          <w:lang w:eastAsia="pl-PL"/>
        </w:rPr>
        <w:t xml:space="preserve"> r. poz. </w:t>
      </w:r>
      <w:r w:rsidR="00AE3264">
        <w:rPr>
          <w:rFonts w:cstheme="minorHAnsi"/>
          <w:b w:val="0"/>
          <w:bCs w:val="0"/>
          <w:sz w:val="20"/>
          <w:szCs w:val="20"/>
          <w:lang w:eastAsia="pl-PL"/>
        </w:rPr>
        <w:t>418</w:t>
      </w:r>
      <w:bookmarkStart w:id="4" w:name="_GoBack"/>
      <w:bookmarkEnd w:id="4"/>
      <w:r w:rsidRPr="00437CFE">
        <w:rPr>
          <w:rFonts w:cstheme="minorHAnsi"/>
          <w:b w:val="0"/>
          <w:bCs w:val="0"/>
          <w:sz w:val="20"/>
          <w:szCs w:val="20"/>
          <w:lang w:eastAsia="pl-PL"/>
        </w:rPr>
        <w:t xml:space="preserve"> z </w:t>
      </w:r>
      <w:proofErr w:type="spellStart"/>
      <w:r w:rsidRPr="00437CFE">
        <w:rPr>
          <w:rFonts w:cstheme="minorHAnsi"/>
          <w:b w:val="0"/>
          <w:bCs w:val="0"/>
          <w:sz w:val="20"/>
          <w:szCs w:val="20"/>
          <w:lang w:eastAsia="pl-PL"/>
        </w:rPr>
        <w:t>późn</w:t>
      </w:r>
      <w:proofErr w:type="spellEnd"/>
      <w:r w:rsidRPr="00437CFE">
        <w:rPr>
          <w:rFonts w:cstheme="minorHAnsi"/>
          <w:b w:val="0"/>
          <w:bCs w:val="0"/>
          <w:sz w:val="20"/>
          <w:szCs w:val="20"/>
          <w:lang w:eastAsia="pl-PL"/>
        </w:rPr>
        <w:t xml:space="preserve">. </w:t>
      </w:r>
      <w:proofErr w:type="spellStart"/>
      <w:r w:rsidRPr="00437CFE">
        <w:rPr>
          <w:rFonts w:cstheme="minorHAnsi"/>
          <w:b w:val="0"/>
          <w:bCs w:val="0"/>
          <w:sz w:val="20"/>
          <w:szCs w:val="20"/>
          <w:lang w:eastAsia="pl-PL"/>
        </w:rPr>
        <w:t>zm</w:t>
      </w:r>
      <w:proofErr w:type="spellEnd"/>
      <w:r w:rsidRPr="00437CFE">
        <w:rPr>
          <w:rFonts w:cstheme="minorHAnsi"/>
          <w:b w:val="0"/>
          <w:sz w:val="20"/>
          <w:szCs w:val="20"/>
        </w:rPr>
        <w:t>).</w:t>
      </w:r>
      <w:r w:rsidR="001F6797" w:rsidRPr="00437CFE">
        <w:rPr>
          <w:rFonts w:cstheme="minorHAnsi"/>
          <w:b w:val="0"/>
          <w:sz w:val="20"/>
          <w:szCs w:val="20"/>
        </w:rPr>
        <w:t xml:space="preserve"> – dalej  również ustawy PB</w:t>
      </w:r>
    </w:p>
    <w:p w14:paraId="4F477FAB" w14:textId="77777777" w:rsidR="00FE301A" w:rsidRPr="00437CFE" w:rsidRDefault="00FE301A" w:rsidP="00CF71E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5B679812" w14:textId="77777777" w:rsidR="00BF0B98" w:rsidRPr="00437CFE" w:rsidRDefault="00BF0B98" w:rsidP="00CF71E0">
      <w:pPr>
        <w:pStyle w:val="Bezodstpw"/>
        <w:spacing w:after="120" w:line="276" w:lineRule="auto"/>
        <w:jc w:val="center"/>
        <w:rPr>
          <w:rFonts w:ascii="Cambria" w:hAnsi="Cambria" w:cstheme="minorHAnsi"/>
          <w:b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§5</w:t>
      </w:r>
    </w:p>
    <w:p w14:paraId="3041D577" w14:textId="77777777" w:rsidR="00BF0B98" w:rsidRPr="00437CFE" w:rsidRDefault="00BF0B98" w:rsidP="00CF71E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68A6F16C" w14:textId="5C7D0673" w:rsidR="00BF0B98" w:rsidRPr="00437CFE" w:rsidRDefault="00BF0B98" w:rsidP="00CF71E0">
      <w:pPr>
        <w:spacing w:after="120" w:line="276" w:lineRule="auto"/>
        <w:ind w:firstLine="357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Zamawiający może zwrócić się o usunięcie określonych osób, gdy osoby te</w:t>
      </w:r>
      <w:r w:rsidR="002278E3">
        <w:rPr>
          <w:rFonts w:ascii="Cambria" w:hAnsi="Cambria" w:cstheme="minorHAnsi"/>
          <w:sz w:val="20"/>
          <w:szCs w:val="20"/>
        </w:rPr>
        <w:t xml:space="preserve"> w szczególności</w:t>
      </w:r>
      <w:r w:rsidRPr="00437CFE">
        <w:rPr>
          <w:rFonts w:ascii="Cambria" w:hAnsi="Cambria" w:cstheme="minorHAnsi"/>
          <w:sz w:val="20"/>
          <w:szCs w:val="20"/>
        </w:rPr>
        <w:t>:</w:t>
      </w:r>
    </w:p>
    <w:p w14:paraId="6788A91A" w14:textId="77777777" w:rsidR="00BF0B98" w:rsidRPr="00437CFE" w:rsidRDefault="00BF0B98" w:rsidP="00CF71E0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nie przestrzegają przepisów BHP,</w:t>
      </w:r>
    </w:p>
    <w:p w14:paraId="00CC47BB" w14:textId="77777777" w:rsidR="00BF0B98" w:rsidRPr="00437CFE" w:rsidRDefault="00BF0B98" w:rsidP="00CF71E0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nie prowadzą dokumentacji budowy zgodnie z Prawem budowlanym,</w:t>
      </w:r>
    </w:p>
    <w:p w14:paraId="37E87905" w14:textId="77777777" w:rsidR="00BF0B98" w:rsidRPr="00437CFE" w:rsidRDefault="00BF0B98" w:rsidP="00CF71E0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nie wykonują robót budowlanych zgodnie z dokumentacja projektową</w:t>
      </w:r>
      <w:r w:rsidR="00AD3256" w:rsidRPr="00437CFE">
        <w:rPr>
          <w:rFonts w:ascii="Cambria" w:hAnsi="Cambria" w:cstheme="minorHAnsi"/>
          <w:sz w:val="20"/>
          <w:szCs w:val="20"/>
        </w:rPr>
        <w:t xml:space="preserve"> - </w:t>
      </w:r>
      <w:r w:rsidRPr="00437CFE">
        <w:rPr>
          <w:rFonts w:ascii="Cambria" w:hAnsi="Cambria" w:cstheme="minorHAnsi"/>
          <w:sz w:val="20"/>
          <w:szCs w:val="20"/>
        </w:rPr>
        <w:t>specyfikacjami technicznymi wykonania i odbioru robót budowlanych oraz zasadami wiedzy technicznej.</w:t>
      </w:r>
      <w:r w:rsidRPr="00437CFE">
        <w:rPr>
          <w:rFonts w:ascii="Cambria" w:hAnsi="Cambria" w:cstheme="minorHAnsi"/>
          <w:sz w:val="20"/>
          <w:szCs w:val="20"/>
        </w:rPr>
        <w:tab/>
      </w:r>
    </w:p>
    <w:p w14:paraId="6C779579" w14:textId="77777777" w:rsidR="00BF0B98" w:rsidRPr="00437CFE" w:rsidRDefault="00BF0B98" w:rsidP="00CF71E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42AE3466" w14:textId="77777777" w:rsidR="00BF0B98" w:rsidRPr="00437CFE" w:rsidRDefault="00BF0B98" w:rsidP="00CF71E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 w:rsidRPr="00437CFE">
        <w:rPr>
          <w:rFonts w:ascii="Cambria" w:hAnsi="Cambria" w:cstheme="minorHAnsi"/>
          <w:sz w:val="20"/>
          <w:szCs w:val="20"/>
        </w:rPr>
        <w:t>PB</w:t>
      </w:r>
      <w:r w:rsidRPr="00437CFE">
        <w:rPr>
          <w:rFonts w:ascii="Cambria" w:hAnsi="Cambria" w:cstheme="minorHAnsi"/>
          <w:sz w:val="20"/>
          <w:szCs w:val="20"/>
        </w:rPr>
        <w:t>.</w:t>
      </w:r>
    </w:p>
    <w:p w14:paraId="301D0732" w14:textId="77777777" w:rsidR="00BF0B98" w:rsidRPr="00437CFE" w:rsidRDefault="00BF0B98" w:rsidP="00CF71E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64A9D058" w14:textId="77777777" w:rsidR="00705D19" w:rsidRPr="00437CFE" w:rsidRDefault="00BF0B98" w:rsidP="00CF71E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61AAAF3C" w14:textId="77777777" w:rsidR="00BF0B98" w:rsidRPr="00437CFE" w:rsidRDefault="00BF0B98" w:rsidP="00CF71E0">
      <w:pPr>
        <w:pStyle w:val="Bezodstpw"/>
        <w:spacing w:after="120" w:line="276" w:lineRule="auto"/>
        <w:jc w:val="center"/>
        <w:rPr>
          <w:rFonts w:ascii="Cambria" w:hAnsi="Cambria" w:cstheme="minorHAnsi"/>
          <w:b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§ 6</w:t>
      </w:r>
    </w:p>
    <w:p w14:paraId="6C1186E2" w14:textId="77777777" w:rsidR="00BF0B98" w:rsidRPr="00437CFE" w:rsidRDefault="00BF0B98" w:rsidP="00CF71E0">
      <w:pPr>
        <w:numPr>
          <w:ilvl w:val="0"/>
          <w:numId w:val="13"/>
        </w:numPr>
        <w:tabs>
          <w:tab w:val="clear" w:pos="1560"/>
        </w:tabs>
        <w:spacing w:after="120" w:line="276" w:lineRule="auto"/>
        <w:ind w:left="360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W ramach wymienionej w 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§ 10 ust. 1 </w:t>
      </w:r>
      <w:r w:rsidRPr="00437CFE">
        <w:rPr>
          <w:rFonts w:ascii="Cambria" w:hAnsi="Cambria" w:cstheme="minorHAnsi"/>
          <w:sz w:val="20"/>
          <w:szCs w:val="20"/>
        </w:rPr>
        <w:t xml:space="preserve">ceny brutto wykonania </w:t>
      </w:r>
      <w:r w:rsidR="004F5E23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 xml:space="preserve">rzedmiotu </w:t>
      </w:r>
      <w:r w:rsidR="00AC0CBE" w:rsidRPr="00437CFE">
        <w:rPr>
          <w:rFonts w:ascii="Cambria" w:hAnsi="Cambria" w:cstheme="minorHAnsi"/>
          <w:sz w:val="20"/>
          <w:szCs w:val="20"/>
        </w:rPr>
        <w:t>u</w:t>
      </w:r>
      <w:r w:rsidRPr="00437CFE">
        <w:rPr>
          <w:rFonts w:ascii="Cambria" w:hAnsi="Cambria" w:cstheme="minorHAnsi"/>
          <w:sz w:val="20"/>
          <w:szCs w:val="20"/>
        </w:rPr>
        <w:t xml:space="preserve">mowy </w:t>
      </w:r>
      <w:r w:rsidRPr="00437CFE">
        <w:rPr>
          <w:rFonts w:ascii="Cambria" w:hAnsi="Cambria" w:cstheme="minorHAnsi"/>
          <w:b/>
          <w:bCs/>
          <w:sz w:val="20"/>
          <w:szCs w:val="20"/>
        </w:rPr>
        <w:t>Wykonawca</w:t>
      </w:r>
      <w:r w:rsidRPr="00437CFE">
        <w:rPr>
          <w:rFonts w:ascii="Cambria" w:hAnsi="Cambria" w:cstheme="minorHAnsi"/>
          <w:sz w:val="20"/>
          <w:szCs w:val="20"/>
        </w:rPr>
        <w:t>:</w:t>
      </w:r>
    </w:p>
    <w:p w14:paraId="77707021" w14:textId="7D979045" w:rsidR="00BF0B98" w:rsidRPr="00437CFE" w:rsidRDefault="00BF0B98" w:rsidP="00CF71E0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Przeprowadzi branżowe próby i odbiory techniczne i technologiczne oraz sporządzi dokumentacje powykonawczą z kosztorysami robót wykonanych. </w:t>
      </w:r>
    </w:p>
    <w:p w14:paraId="2F8A8EB6" w14:textId="77777777" w:rsidR="00BF0B98" w:rsidRPr="00437CFE" w:rsidRDefault="00BF0B98" w:rsidP="00CF71E0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0D0F0DF2" w14:textId="77777777" w:rsidR="005C0292" w:rsidRPr="00437CFE" w:rsidRDefault="005C0292" w:rsidP="00CF71E0">
      <w:pPr>
        <w:pStyle w:val="Bezodstpw"/>
        <w:spacing w:after="120" w:line="276" w:lineRule="auto"/>
        <w:jc w:val="center"/>
        <w:rPr>
          <w:rFonts w:ascii="Cambria" w:hAnsi="Cambria" w:cstheme="minorHAnsi"/>
          <w:b/>
          <w:sz w:val="20"/>
          <w:szCs w:val="20"/>
        </w:rPr>
      </w:pPr>
    </w:p>
    <w:p w14:paraId="7191A52B" w14:textId="266BB518" w:rsidR="00BF0B98" w:rsidRPr="00437CFE" w:rsidRDefault="00BF0B98" w:rsidP="00CF71E0">
      <w:pPr>
        <w:pStyle w:val="Bezodstpw"/>
        <w:spacing w:after="120" w:line="276" w:lineRule="auto"/>
        <w:jc w:val="center"/>
        <w:rPr>
          <w:rFonts w:ascii="Cambria" w:hAnsi="Cambria" w:cstheme="minorHAnsi"/>
          <w:b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§ 7</w:t>
      </w:r>
    </w:p>
    <w:p w14:paraId="7B7A66A4" w14:textId="77777777" w:rsidR="00BF0B98" w:rsidRPr="00437CFE" w:rsidRDefault="00BF0B98" w:rsidP="00CF71E0">
      <w:pPr>
        <w:spacing w:after="120" w:line="276" w:lineRule="auto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Wykonawca </w:t>
      </w:r>
      <w:r w:rsidRPr="00437CFE">
        <w:rPr>
          <w:rFonts w:ascii="Cambria" w:hAnsi="Cambria" w:cstheme="minorHAnsi"/>
          <w:sz w:val="20"/>
          <w:szCs w:val="20"/>
        </w:rPr>
        <w:t>na własny koszt:</w:t>
      </w:r>
    </w:p>
    <w:p w14:paraId="21C0A3E1" w14:textId="77777777" w:rsidR="00BF0B98" w:rsidRPr="00437CFE" w:rsidRDefault="00BF0B98" w:rsidP="00CF71E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Przygotuje zaplecze budowy tj. odpowiednie pomieszczenia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Pr="00437CFE">
        <w:rPr>
          <w:rFonts w:ascii="Cambria" w:hAnsi="Cambria" w:cstheme="minorHAnsi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765BC3C7" w14:textId="77777777" w:rsidR="002C4624" w:rsidRPr="00437CFE" w:rsidRDefault="00BF0B98" w:rsidP="00CF71E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Sporządzi lub zapewni sporządzenie, przed rozpoczęciem budowy, planu bezpieczeństwa i ochrony zdrowia w zakresie określonym w ar</w:t>
      </w:r>
      <w:r w:rsidR="00951B08" w:rsidRPr="00437CFE">
        <w:rPr>
          <w:rFonts w:ascii="Cambria" w:hAnsi="Cambria" w:cstheme="minorHAnsi"/>
          <w:sz w:val="20"/>
          <w:szCs w:val="20"/>
        </w:rPr>
        <w:t xml:space="preserve">t. 21a ustawy </w:t>
      </w:r>
      <w:r w:rsidR="002C4624" w:rsidRPr="00437CFE">
        <w:rPr>
          <w:rFonts w:ascii="Cambria" w:hAnsi="Cambria" w:cstheme="minorHAnsi"/>
          <w:sz w:val="20"/>
          <w:szCs w:val="20"/>
        </w:rPr>
        <w:t>PB</w:t>
      </w:r>
      <w:r w:rsidRPr="00437CFE">
        <w:rPr>
          <w:rFonts w:ascii="Cambria" w:hAnsi="Cambria" w:cstheme="minorHAnsi"/>
          <w:sz w:val="20"/>
          <w:szCs w:val="20"/>
        </w:rPr>
        <w:t xml:space="preserve"> </w:t>
      </w:r>
      <w:r w:rsidR="002C4624" w:rsidRPr="00437CFE">
        <w:rPr>
          <w:rFonts w:ascii="Cambria" w:hAnsi="Cambria" w:cstheme="minorHAnsi"/>
          <w:sz w:val="20"/>
          <w:szCs w:val="20"/>
        </w:rPr>
        <w:t xml:space="preserve">oraz Rozporządzenie Ministra Infrastruktury z dnia 23.06.2003 </w:t>
      </w:r>
      <w:r w:rsidR="002C4624" w:rsidRPr="00437CFE">
        <w:rPr>
          <w:rFonts w:ascii="Cambria" w:hAnsi="Cambria" w:cstheme="minorHAnsi"/>
          <w:sz w:val="20"/>
          <w:szCs w:val="20"/>
        </w:rPr>
        <w:lastRenderedPageBreak/>
        <w:t xml:space="preserve">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7FCBD439" w14:textId="66ED8D76" w:rsidR="006D028B" w:rsidRPr="00437CFE" w:rsidRDefault="006D028B" w:rsidP="00CF71E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Wykona inwentaryzacj</w:t>
      </w:r>
      <w:r w:rsidR="00115126" w:rsidRPr="00437CFE">
        <w:rPr>
          <w:rFonts w:ascii="Cambria" w:hAnsi="Cambria" w:cstheme="minorHAnsi"/>
          <w:sz w:val="20"/>
          <w:szCs w:val="20"/>
        </w:rPr>
        <w:t>ę</w:t>
      </w:r>
      <w:r w:rsidRPr="00437CFE">
        <w:rPr>
          <w:rFonts w:ascii="Cambria" w:hAnsi="Cambria" w:cstheme="minorHAnsi"/>
          <w:sz w:val="20"/>
          <w:szCs w:val="20"/>
        </w:rPr>
        <w:t xml:space="preserve"> powykonawcz</w:t>
      </w:r>
      <w:r w:rsidR="00115126" w:rsidRPr="00437CFE">
        <w:rPr>
          <w:rFonts w:ascii="Cambria" w:hAnsi="Cambria" w:cstheme="minorHAnsi"/>
          <w:sz w:val="20"/>
          <w:szCs w:val="20"/>
        </w:rPr>
        <w:t>ą</w:t>
      </w:r>
      <w:r w:rsidRPr="00437CFE">
        <w:rPr>
          <w:rFonts w:ascii="Cambria" w:hAnsi="Cambria" w:cstheme="minorHAnsi"/>
          <w:sz w:val="20"/>
          <w:szCs w:val="20"/>
        </w:rPr>
        <w:t>;</w:t>
      </w:r>
    </w:p>
    <w:p w14:paraId="49997941" w14:textId="064768EE" w:rsidR="006D028B" w:rsidRPr="00437CFE" w:rsidRDefault="00E05E56" w:rsidP="00CF71E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color w:val="000000" w:themeColor="text1"/>
          <w:sz w:val="20"/>
          <w:szCs w:val="20"/>
        </w:rPr>
        <w:t>Zobowiązuje się</w:t>
      </w:r>
      <w:r w:rsidRPr="00437CFE">
        <w:rPr>
          <w:rFonts w:ascii="Cambria" w:hAnsi="Cambria" w:cstheme="minorHAnsi"/>
          <w:sz w:val="20"/>
          <w:szCs w:val="20"/>
        </w:rPr>
        <w:t xml:space="preserve"> do zorganizowania 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zajęcie pasa drogowego oraz wszelkich opłat za media niezbędne do zaopatrzenia terenu budowy</w:t>
      </w:r>
      <w:r w:rsidR="006D028B" w:rsidRPr="00437CFE">
        <w:rPr>
          <w:rFonts w:ascii="Cambria" w:hAnsi="Cambria" w:cstheme="minorHAnsi"/>
          <w:sz w:val="20"/>
          <w:szCs w:val="20"/>
        </w:rPr>
        <w:t>;</w:t>
      </w:r>
    </w:p>
    <w:p w14:paraId="1FCD97D8" w14:textId="04582F3F" w:rsidR="006D028B" w:rsidRPr="00437CFE" w:rsidRDefault="006D028B" w:rsidP="00CF71E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Zapewni we własnym zakresie swoim pracownikom zaplecza biurowego i socjalnego z WC. </w:t>
      </w:r>
    </w:p>
    <w:p w14:paraId="2D46FC28" w14:textId="21645E73" w:rsidR="006D028B" w:rsidRPr="00437CFE" w:rsidRDefault="00621E4E" w:rsidP="00CF71E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color w:val="000000" w:themeColor="text1"/>
          <w:sz w:val="20"/>
          <w:szCs w:val="20"/>
        </w:rPr>
        <w:t>Zobowiązuje się do</w:t>
      </w:r>
      <w:r w:rsidRPr="00437CFE">
        <w:rPr>
          <w:rFonts w:ascii="Cambria" w:hAnsi="Cambria" w:cstheme="minorHAnsi"/>
          <w:sz w:val="20"/>
          <w:szCs w:val="20"/>
        </w:rPr>
        <w:t xml:space="preserve"> u</w:t>
      </w:r>
      <w:r w:rsidR="006D028B" w:rsidRPr="00437CFE">
        <w:rPr>
          <w:rFonts w:ascii="Cambria" w:hAnsi="Cambria" w:cstheme="minorHAnsi"/>
          <w:sz w:val="20"/>
          <w:szCs w:val="20"/>
        </w:rPr>
        <w:t>trzymania i likwidacji placu budowy po zakończeniu prac związanych z realizacja zamówienia, odtworzenie stanu pierwotnego dróg, , uporządkowania terenu budowy po zakończeniu robót itp.</w:t>
      </w:r>
    </w:p>
    <w:p w14:paraId="17445756" w14:textId="77777777" w:rsidR="006D028B" w:rsidRPr="00437CFE" w:rsidRDefault="006D028B" w:rsidP="00CF71E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Zapewni dozór terenu budowy jak również ochronę znajdującego się na nim mienia</w:t>
      </w:r>
    </w:p>
    <w:p w14:paraId="33D738B0" w14:textId="77777777" w:rsidR="00BF0B98" w:rsidRPr="00437CFE" w:rsidRDefault="00BF0B98" w:rsidP="00CF71E0">
      <w:pPr>
        <w:pStyle w:val="Bezodstpw"/>
        <w:spacing w:after="120" w:line="276" w:lineRule="auto"/>
        <w:jc w:val="center"/>
        <w:rPr>
          <w:rFonts w:ascii="Cambria" w:hAnsi="Cambria" w:cstheme="minorHAnsi"/>
          <w:b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§ 8</w:t>
      </w:r>
    </w:p>
    <w:p w14:paraId="62A6857D" w14:textId="77777777" w:rsidR="00BF0B98" w:rsidRPr="00437CFE" w:rsidRDefault="00BF0B98" w:rsidP="00CF71E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Wykonawca</w:t>
      </w:r>
      <w:r w:rsidRPr="00437CFE">
        <w:rPr>
          <w:rFonts w:ascii="Cambria" w:hAnsi="Cambria" w:cstheme="minorHAnsi"/>
          <w:sz w:val="20"/>
          <w:szCs w:val="20"/>
        </w:rPr>
        <w:t xml:space="preserve"> zobowiązuje się do wykonania </w:t>
      </w:r>
      <w:r w:rsidR="004F5E23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 xml:space="preserve">rzedmiotu </w:t>
      </w:r>
      <w:r w:rsidR="00AC0CBE" w:rsidRPr="00437CFE">
        <w:rPr>
          <w:rFonts w:ascii="Cambria" w:hAnsi="Cambria" w:cstheme="minorHAnsi"/>
          <w:sz w:val="20"/>
          <w:szCs w:val="20"/>
        </w:rPr>
        <w:t>u</w:t>
      </w:r>
      <w:r w:rsidRPr="00437CFE">
        <w:rPr>
          <w:rFonts w:ascii="Cambria" w:hAnsi="Cambria" w:cstheme="minorHAnsi"/>
          <w:sz w:val="20"/>
          <w:szCs w:val="20"/>
        </w:rPr>
        <w:t xml:space="preserve">mowy z materiałów własnych, </w:t>
      </w:r>
    </w:p>
    <w:p w14:paraId="295BE62D" w14:textId="460D7004" w:rsidR="006D028B" w:rsidRPr="00437CFE" w:rsidRDefault="00BF0B98" w:rsidP="00CF71E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Materiały i urządzenia muszą odpowiadać wymogom wyrobów dopuszczonych do obrotu i stosowania </w:t>
      </w:r>
      <w:r w:rsidRPr="00437CFE">
        <w:rPr>
          <w:rFonts w:ascii="Cambria" w:hAnsi="Cambria" w:cstheme="minorHAnsi"/>
          <w:sz w:val="20"/>
          <w:szCs w:val="20"/>
        </w:rPr>
        <w:br/>
        <w:t>w budownictwie zgodnie z ustawą z dnia 16 kwietnia 2004 roku o wyrobach budowl</w:t>
      </w:r>
      <w:r w:rsidR="00AF2A9B" w:rsidRPr="00437CFE">
        <w:rPr>
          <w:rFonts w:ascii="Cambria" w:hAnsi="Cambria" w:cstheme="minorHAnsi"/>
          <w:sz w:val="20"/>
          <w:szCs w:val="20"/>
        </w:rPr>
        <w:t xml:space="preserve">anych (Dz. U. </w:t>
      </w:r>
      <w:r w:rsidR="006D028B" w:rsidRPr="00437CFE">
        <w:rPr>
          <w:rFonts w:ascii="Cambria" w:hAnsi="Cambria" w:cstheme="minorHAnsi"/>
          <w:sz w:val="20"/>
          <w:szCs w:val="20"/>
        </w:rPr>
        <w:t>z 202</w:t>
      </w:r>
      <w:r w:rsidR="003929B0" w:rsidRPr="00437CFE">
        <w:rPr>
          <w:rFonts w:ascii="Cambria" w:hAnsi="Cambria" w:cstheme="minorHAnsi"/>
          <w:sz w:val="20"/>
          <w:szCs w:val="20"/>
        </w:rPr>
        <w:t>1</w:t>
      </w:r>
      <w:r w:rsidR="006D028B" w:rsidRPr="00437CFE">
        <w:rPr>
          <w:rFonts w:ascii="Cambria" w:hAnsi="Cambria" w:cstheme="minorHAnsi"/>
          <w:sz w:val="20"/>
          <w:szCs w:val="20"/>
        </w:rPr>
        <w:t xml:space="preserve"> r.</w:t>
      </w:r>
      <w:r w:rsidR="00AF2A9B" w:rsidRPr="00437CFE">
        <w:rPr>
          <w:rFonts w:ascii="Cambria" w:hAnsi="Cambria" w:cstheme="minorHAnsi"/>
          <w:sz w:val="20"/>
          <w:szCs w:val="20"/>
        </w:rPr>
        <w:t xml:space="preserve">, poz. </w:t>
      </w:r>
      <w:r w:rsidR="003929B0" w:rsidRPr="00437CFE">
        <w:rPr>
          <w:rFonts w:ascii="Cambria" w:hAnsi="Cambria" w:cstheme="minorHAnsi"/>
          <w:sz w:val="20"/>
          <w:szCs w:val="20"/>
        </w:rPr>
        <w:t>1213</w:t>
      </w:r>
      <w:r w:rsidR="00AF2A9B" w:rsidRPr="00437CFE">
        <w:rPr>
          <w:rFonts w:ascii="Cambria" w:hAnsi="Cambria" w:cstheme="minorHAnsi"/>
          <w:sz w:val="20"/>
          <w:szCs w:val="20"/>
        </w:rPr>
        <w:t xml:space="preserve"> </w:t>
      </w:r>
      <w:r w:rsidRPr="00437CFE">
        <w:rPr>
          <w:rFonts w:ascii="Cambria" w:hAnsi="Cambria" w:cstheme="minorHAnsi"/>
          <w:sz w:val="20"/>
          <w:szCs w:val="20"/>
        </w:rPr>
        <w:t xml:space="preserve">z </w:t>
      </w:r>
      <w:proofErr w:type="spellStart"/>
      <w:r w:rsidRPr="00437CFE">
        <w:rPr>
          <w:rFonts w:ascii="Cambria" w:hAnsi="Cambria" w:cstheme="minorHAnsi"/>
          <w:sz w:val="20"/>
          <w:szCs w:val="20"/>
        </w:rPr>
        <w:t>późn</w:t>
      </w:r>
      <w:proofErr w:type="spellEnd"/>
      <w:r w:rsidRPr="00437CFE">
        <w:rPr>
          <w:rFonts w:ascii="Cambria" w:hAnsi="Cambria" w:cstheme="minorHAnsi"/>
          <w:sz w:val="20"/>
          <w:szCs w:val="20"/>
        </w:rPr>
        <w:t xml:space="preserve">. zmianami) a  zgodnie z art.10 ustawy </w:t>
      </w:r>
      <w:r w:rsidR="002C4624" w:rsidRPr="00437CFE">
        <w:rPr>
          <w:rFonts w:ascii="Cambria" w:hAnsi="Cambria" w:cstheme="minorHAnsi"/>
          <w:sz w:val="20"/>
          <w:szCs w:val="20"/>
        </w:rPr>
        <w:t xml:space="preserve">BP </w:t>
      </w:r>
      <w:r w:rsidRPr="00437CFE">
        <w:rPr>
          <w:rFonts w:ascii="Cambria" w:hAnsi="Cambria" w:cstheme="minorHAnsi"/>
          <w:sz w:val="20"/>
          <w:szCs w:val="20"/>
        </w:rPr>
        <w:t xml:space="preserve"> oraz </w:t>
      </w:r>
      <w:r w:rsidR="00BF279D" w:rsidRPr="00437CFE">
        <w:rPr>
          <w:rFonts w:ascii="Cambria" w:hAnsi="Cambria" w:cstheme="minorHAnsi"/>
          <w:sz w:val="20"/>
          <w:szCs w:val="20"/>
        </w:rPr>
        <w:t>przedmiaru</w:t>
      </w:r>
      <w:r w:rsidRPr="00437CFE">
        <w:rPr>
          <w:rFonts w:ascii="Cambria" w:hAnsi="Cambria" w:cstheme="minorHAnsi"/>
          <w:sz w:val="20"/>
          <w:szCs w:val="20"/>
        </w:rPr>
        <w:t>, specyfikacji technicznej  wykonania i odbioru robót budowlanych.</w:t>
      </w:r>
    </w:p>
    <w:p w14:paraId="459A170D" w14:textId="77777777" w:rsidR="00BF0B98" w:rsidRPr="00437CFE" w:rsidRDefault="00BF0B98" w:rsidP="00CF71E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Materiały i urządzenia muszą być zgodne z dokumentacją projektową</w:t>
      </w:r>
      <w:r w:rsidR="006D028B" w:rsidRPr="00437CFE">
        <w:rPr>
          <w:rFonts w:ascii="Cambria" w:hAnsi="Cambria" w:cstheme="minorHAnsi"/>
          <w:sz w:val="20"/>
          <w:szCs w:val="20"/>
        </w:rPr>
        <w:t>.</w:t>
      </w:r>
    </w:p>
    <w:p w14:paraId="43732B3C" w14:textId="77777777" w:rsidR="006D028B" w:rsidRPr="00437CFE" w:rsidRDefault="006D028B" w:rsidP="00CF71E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14:paraId="344E6AA6" w14:textId="77777777" w:rsidR="00BF0B98" w:rsidRPr="00437CFE" w:rsidRDefault="00BF0B98" w:rsidP="00CF71E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W uzasadnionych przypadkach na żądanie </w:t>
      </w:r>
      <w:r w:rsidRPr="00437CFE">
        <w:rPr>
          <w:rFonts w:ascii="Cambria" w:hAnsi="Cambria" w:cstheme="minorHAnsi"/>
          <w:b/>
          <w:bCs/>
          <w:sz w:val="20"/>
          <w:szCs w:val="20"/>
        </w:rPr>
        <w:t>Zamawiającego,</w:t>
      </w:r>
      <w:r w:rsidRPr="00437CFE">
        <w:rPr>
          <w:rFonts w:ascii="Cambria" w:hAnsi="Cambria" w:cstheme="minorHAnsi"/>
          <w:sz w:val="20"/>
          <w:szCs w:val="20"/>
        </w:rPr>
        <w:t xml:space="preserve"> </w:t>
      </w:r>
      <w:r w:rsidRPr="00437CFE">
        <w:rPr>
          <w:rFonts w:ascii="Cambria" w:hAnsi="Cambria" w:cstheme="minorHAnsi"/>
          <w:b/>
          <w:bCs/>
          <w:sz w:val="20"/>
          <w:szCs w:val="20"/>
        </w:rPr>
        <w:t>Wykonawca</w:t>
      </w:r>
      <w:r w:rsidRPr="00437CFE">
        <w:rPr>
          <w:rFonts w:ascii="Cambria" w:hAnsi="Cambria" w:cstheme="minorHAnsi"/>
          <w:sz w:val="20"/>
          <w:szCs w:val="20"/>
        </w:rPr>
        <w:t xml:space="preserve"> musi przedstawić dodatkowe badania laboratoryjne wbudowanych materiałów. Badania te 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Wykonawca </w:t>
      </w:r>
      <w:r w:rsidRPr="00437CFE">
        <w:rPr>
          <w:rFonts w:ascii="Cambria" w:hAnsi="Cambria" w:cstheme="minorHAnsi"/>
          <w:sz w:val="20"/>
          <w:szCs w:val="20"/>
        </w:rPr>
        <w:t>wykona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Pr="00437CFE">
        <w:rPr>
          <w:rFonts w:ascii="Cambria" w:hAnsi="Cambria" w:cstheme="minorHAnsi"/>
          <w:sz w:val="20"/>
          <w:szCs w:val="20"/>
        </w:rPr>
        <w:t>na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Pr="00437CFE">
        <w:rPr>
          <w:rFonts w:ascii="Cambria" w:hAnsi="Cambria" w:cstheme="minorHAnsi"/>
          <w:sz w:val="20"/>
          <w:szCs w:val="20"/>
        </w:rPr>
        <w:t>własny koszt.</w:t>
      </w:r>
    </w:p>
    <w:p w14:paraId="3F5E3194" w14:textId="77777777" w:rsidR="00BF0B98" w:rsidRPr="00437CFE" w:rsidRDefault="00BF0B98" w:rsidP="00CF71E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Wykonawca </w:t>
      </w:r>
      <w:r w:rsidRPr="00437CFE">
        <w:rPr>
          <w:rFonts w:ascii="Cambria" w:hAnsi="Cambria" w:cstheme="minorHAnsi"/>
          <w:sz w:val="20"/>
          <w:szCs w:val="20"/>
        </w:rPr>
        <w:t xml:space="preserve">jest zobowiązany, na każde żądanie </w:t>
      </w:r>
      <w:r w:rsidRPr="00437CFE">
        <w:rPr>
          <w:rFonts w:ascii="Cambria" w:hAnsi="Cambria" w:cstheme="minorHAnsi"/>
          <w:b/>
          <w:bCs/>
          <w:sz w:val="20"/>
          <w:szCs w:val="20"/>
        </w:rPr>
        <w:t>Zamawiającego</w:t>
      </w:r>
      <w:r w:rsidRPr="00437CFE">
        <w:rPr>
          <w:rFonts w:ascii="Cambria" w:hAnsi="Cambria" w:cstheme="minorHAns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Zamawiającego </w:t>
      </w:r>
      <w:r w:rsidRPr="00437CFE">
        <w:rPr>
          <w:rFonts w:ascii="Cambria" w:hAnsi="Cambria" w:cstheme="minorHAnsi"/>
          <w:sz w:val="20"/>
          <w:szCs w:val="20"/>
        </w:rPr>
        <w:t>(Inspektora Nadzoru) przed ich wbudowaniem.</w:t>
      </w:r>
    </w:p>
    <w:p w14:paraId="633D7858" w14:textId="58CAD3D0" w:rsidR="00FE301A" w:rsidRPr="00437CFE" w:rsidRDefault="00FE301A" w:rsidP="00CF71E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Jeżeli do zakresu robót, podlegających zapłaceniu przez Zamawiającego w danym okresie rozliczeniowym, wchodzą urządzenia oraz systemy mechaniczne, elektryczne lub elektroniczne, Wykonawca dostarczy dodatkowo po 1 egz. instrukcji eksploatacji i konserwacji tych urządzeń wraz z kopiami ich gwarancji.</w:t>
      </w:r>
    </w:p>
    <w:p w14:paraId="7FBCC6E4" w14:textId="77777777" w:rsidR="00FE301A" w:rsidRPr="00437CFE" w:rsidRDefault="00FE301A" w:rsidP="00CF71E0">
      <w:pPr>
        <w:spacing w:after="120"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</w:p>
    <w:p w14:paraId="2F7823BC" w14:textId="77777777" w:rsidR="00BF0B98" w:rsidRPr="00437CFE" w:rsidRDefault="00BF0B98" w:rsidP="00CF71E0">
      <w:pPr>
        <w:pStyle w:val="Bezodstpw"/>
        <w:spacing w:after="120" w:line="276" w:lineRule="auto"/>
        <w:jc w:val="center"/>
        <w:rPr>
          <w:rFonts w:ascii="Cambria" w:hAnsi="Cambria" w:cstheme="minorHAnsi"/>
          <w:b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§ 9</w:t>
      </w:r>
    </w:p>
    <w:p w14:paraId="368E2711" w14:textId="77777777" w:rsidR="003929B0" w:rsidRPr="00437CFE" w:rsidRDefault="00BF0B98" w:rsidP="00CF71E0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eastAsia="Times New Roman" w:hAnsi="Cambria" w:cstheme="minorHAnsi"/>
          <w:b/>
          <w:color w:val="000000"/>
          <w:sz w:val="20"/>
          <w:szCs w:val="20"/>
          <w:lang w:eastAsia="ar-SA"/>
        </w:rPr>
        <w:t>Wykonawca</w:t>
      </w:r>
      <w:r w:rsidRPr="00437CFE">
        <w:rPr>
          <w:rFonts w:ascii="Cambria" w:eastAsia="Times New Roman" w:hAnsi="Cambria" w:cstheme="minorHAnsi"/>
          <w:bCs/>
          <w:color w:val="000000"/>
          <w:sz w:val="20"/>
          <w:szCs w:val="20"/>
          <w:lang w:eastAsia="ar-SA"/>
        </w:rPr>
        <w:t xml:space="preserve"> zobowiązuje </w:t>
      </w:r>
      <w:r w:rsidRPr="00437CFE">
        <w:rPr>
          <w:rFonts w:ascii="Cambria" w:eastAsia="Times New Roman" w:hAnsi="Cambria" w:cstheme="minorHAnsi"/>
          <w:bCs/>
          <w:sz w:val="20"/>
          <w:szCs w:val="20"/>
          <w:lang w:eastAsia="ar-SA"/>
        </w:rPr>
        <w:t>się do posiadania polisy OC na</w:t>
      </w:r>
      <w:r w:rsidRPr="00437CFE">
        <w:rPr>
          <w:rFonts w:ascii="Cambria" w:eastAsia="Times New Roman" w:hAnsi="Cambria" w:cstheme="minorHAnsi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 w:rsidR="004F5E23" w:rsidRPr="00437CFE">
        <w:rPr>
          <w:rFonts w:ascii="Cambria" w:eastAsia="Times New Roman" w:hAnsi="Cambria" w:cstheme="minorHAnsi"/>
          <w:bCs/>
          <w:color w:val="000000"/>
          <w:sz w:val="20"/>
          <w:szCs w:val="20"/>
          <w:lang w:eastAsia="ar-SA"/>
        </w:rPr>
        <w:t>P</w:t>
      </w:r>
      <w:r w:rsidRPr="00437CFE">
        <w:rPr>
          <w:rFonts w:ascii="Cambria" w:eastAsia="Times New Roman" w:hAnsi="Cambria" w:cstheme="minorHAnsi"/>
          <w:bCs/>
          <w:color w:val="000000"/>
          <w:sz w:val="20"/>
          <w:szCs w:val="20"/>
          <w:lang w:eastAsia="ar-SA"/>
        </w:rPr>
        <w:t xml:space="preserve">rzedmiotu </w:t>
      </w:r>
      <w:r w:rsidR="004F5E23" w:rsidRPr="00437CFE">
        <w:rPr>
          <w:rFonts w:ascii="Cambria" w:eastAsia="Times New Roman" w:hAnsi="Cambria" w:cstheme="minorHAnsi"/>
          <w:bCs/>
          <w:color w:val="000000"/>
          <w:sz w:val="20"/>
          <w:szCs w:val="20"/>
          <w:lang w:eastAsia="ar-SA"/>
        </w:rPr>
        <w:t>U</w:t>
      </w:r>
      <w:r w:rsidRPr="00437CFE">
        <w:rPr>
          <w:rFonts w:ascii="Cambria" w:eastAsia="Times New Roman" w:hAnsi="Cambria" w:cstheme="minorHAnsi"/>
          <w:bCs/>
          <w:color w:val="000000"/>
          <w:sz w:val="20"/>
          <w:szCs w:val="20"/>
          <w:lang w:eastAsia="ar-SA"/>
        </w:rPr>
        <w:t xml:space="preserve">mowy </w:t>
      </w:r>
      <w:r w:rsidRPr="00437CFE">
        <w:rPr>
          <w:rFonts w:ascii="Cambria" w:eastAsia="Times New Roman" w:hAnsi="Cambria" w:cstheme="minorHAnsi"/>
          <w:b/>
          <w:color w:val="000000"/>
          <w:sz w:val="20"/>
          <w:szCs w:val="20"/>
          <w:lang w:eastAsia="ar-SA"/>
        </w:rPr>
        <w:t>Zamawiającemu</w:t>
      </w:r>
      <w:r w:rsidRPr="00437CFE">
        <w:rPr>
          <w:rFonts w:ascii="Cambria" w:eastAsia="Times New Roman" w:hAnsi="Cambria" w:cstheme="minorHAnsi"/>
          <w:bCs/>
          <w:color w:val="000000"/>
          <w:sz w:val="20"/>
          <w:szCs w:val="20"/>
          <w:lang w:eastAsia="ar-SA"/>
        </w:rPr>
        <w:t xml:space="preserve">, w związku z określonymi zdarzeniami losowymi – od </w:t>
      </w:r>
      <w:proofErr w:type="spellStart"/>
      <w:r w:rsidRPr="00437CFE">
        <w:rPr>
          <w:rFonts w:ascii="Cambria" w:eastAsia="Times New Roman" w:hAnsi="Cambria" w:cstheme="minorHAnsi"/>
          <w:bCs/>
          <w:color w:val="000000"/>
          <w:sz w:val="20"/>
          <w:szCs w:val="20"/>
          <w:lang w:eastAsia="ar-SA"/>
        </w:rPr>
        <w:t>ryzyk</w:t>
      </w:r>
      <w:proofErr w:type="spellEnd"/>
      <w:r w:rsidRPr="00437CFE">
        <w:rPr>
          <w:rFonts w:ascii="Cambria" w:eastAsia="Times New Roman" w:hAnsi="Cambria" w:cstheme="minorHAnsi"/>
          <w:bCs/>
          <w:color w:val="000000"/>
          <w:sz w:val="20"/>
          <w:szCs w:val="20"/>
          <w:lang w:eastAsia="ar-SA"/>
        </w:rPr>
        <w:t xml:space="preserve"> budowlanych oraz od odpowiedzialności cywilnej (odpowiedzialność cywilna za szkody oraz następstwa nieszczęśliwych wypadków dotyczących pracowników i osób trzecich, a powstałych w związku z prowadzonymi robotami</w:t>
      </w:r>
      <w:r w:rsidRPr="00437CFE">
        <w:rPr>
          <w:rFonts w:ascii="Cambria" w:hAnsi="Cambria" w:cstheme="minorHAnsi"/>
          <w:sz w:val="20"/>
          <w:szCs w:val="20"/>
        </w:rPr>
        <w:t>.</w:t>
      </w:r>
    </w:p>
    <w:p w14:paraId="4B17B402" w14:textId="1AA9D2B2" w:rsidR="00FE301A" w:rsidRPr="00437CFE" w:rsidRDefault="00FE301A" w:rsidP="00CF71E0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Wykonawca ma obowiązek po każdorazowym odnowieniu polisy przedłożyć Zamawiającemu jej kserokopię, potwierdzoną za zgodność z oryginałem, w terminie do 14 dni kalendarzowych od daty wystawienia polisy. </w:t>
      </w:r>
    </w:p>
    <w:p w14:paraId="033CC10D" w14:textId="77777777" w:rsidR="00001FE6" w:rsidRPr="00437CFE" w:rsidRDefault="00001FE6" w:rsidP="00CF71E0">
      <w:pPr>
        <w:pStyle w:val="Bezodstpw"/>
        <w:spacing w:after="120" w:line="276" w:lineRule="auto"/>
        <w:jc w:val="center"/>
        <w:rPr>
          <w:rFonts w:ascii="Cambria" w:hAnsi="Cambria" w:cstheme="minorHAnsi"/>
          <w:b/>
          <w:sz w:val="20"/>
          <w:szCs w:val="20"/>
        </w:rPr>
      </w:pPr>
    </w:p>
    <w:p w14:paraId="2197F574" w14:textId="0874C881" w:rsidR="00D271A8" w:rsidRPr="00437CFE" w:rsidRDefault="00D271A8" w:rsidP="00CF71E0">
      <w:pPr>
        <w:pStyle w:val="Bezodstpw"/>
        <w:spacing w:after="120" w:line="276" w:lineRule="auto"/>
        <w:jc w:val="center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§ 10</w:t>
      </w:r>
    </w:p>
    <w:p w14:paraId="5DB02214" w14:textId="77777777" w:rsidR="009A07CE" w:rsidRPr="00437CFE" w:rsidRDefault="00D271A8" w:rsidP="00CF71E0">
      <w:pPr>
        <w:numPr>
          <w:ilvl w:val="0"/>
          <w:numId w:val="31"/>
        </w:numPr>
        <w:tabs>
          <w:tab w:val="clear" w:pos="1080"/>
          <w:tab w:val="num" w:pos="709"/>
        </w:tabs>
        <w:suppressAutoHyphens/>
        <w:spacing w:after="0" w:line="276" w:lineRule="auto"/>
        <w:ind w:left="360" w:hanging="357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Cena   brutto wykonania </w:t>
      </w:r>
      <w:r w:rsidR="004F5E23" w:rsidRPr="00437CFE">
        <w:rPr>
          <w:rFonts w:ascii="Cambria" w:hAnsi="Cambria" w:cstheme="minorHAnsi"/>
          <w:b/>
          <w:bCs/>
          <w:sz w:val="20"/>
          <w:szCs w:val="20"/>
        </w:rPr>
        <w:t>P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rzedmiotu </w:t>
      </w:r>
      <w:r w:rsidR="00AC0CBE" w:rsidRPr="00437CFE">
        <w:rPr>
          <w:rFonts w:ascii="Cambria" w:hAnsi="Cambria" w:cstheme="minorHAnsi"/>
          <w:b/>
          <w:bCs/>
          <w:sz w:val="20"/>
          <w:szCs w:val="20"/>
        </w:rPr>
        <w:t>u</w:t>
      </w:r>
      <w:r w:rsidRPr="00437CFE">
        <w:rPr>
          <w:rFonts w:ascii="Cambria" w:hAnsi="Cambria" w:cstheme="minorHAnsi"/>
          <w:b/>
          <w:bCs/>
          <w:sz w:val="20"/>
          <w:szCs w:val="20"/>
        </w:rPr>
        <w:t>mowy wynosi:</w:t>
      </w:r>
      <w:r w:rsidRPr="00437CFE">
        <w:rPr>
          <w:rFonts w:ascii="Cambria" w:hAnsi="Cambria" w:cstheme="minorHAnsi"/>
          <w:sz w:val="20"/>
          <w:szCs w:val="20"/>
        </w:rPr>
        <w:t xml:space="preserve">  </w:t>
      </w:r>
    </w:p>
    <w:p w14:paraId="49184948" w14:textId="77777777" w:rsidR="00D271A8" w:rsidRPr="00437CFE" w:rsidRDefault="005F310D" w:rsidP="00CF71E0">
      <w:pPr>
        <w:suppressAutoHyphens/>
        <w:spacing w:before="120" w:after="0"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lastRenderedPageBreak/>
        <w:t>................................ złotych</w:t>
      </w:r>
      <w:r w:rsidRPr="00437CFE">
        <w:rPr>
          <w:rFonts w:ascii="Cambria" w:hAnsi="Cambria" w:cstheme="minorHAnsi"/>
          <w:sz w:val="20"/>
          <w:szCs w:val="20"/>
        </w:rPr>
        <w:t>, w tym podatek VAT (słownie: ............................................................................ ...............................................................).*</w:t>
      </w:r>
    </w:p>
    <w:p w14:paraId="43C03E33" w14:textId="77777777" w:rsidR="00777876" w:rsidRPr="00437CFE" w:rsidRDefault="00777876" w:rsidP="00CF71E0">
      <w:pPr>
        <w:numPr>
          <w:ilvl w:val="0"/>
          <w:numId w:val="31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Wykonawca </w:t>
      </w:r>
      <w:r w:rsidRPr="00437CFE">
        <w:rPr>
          <w:rFonts w:ascii="Cambria" w:hAnsi="Cambria" w:cstheme="minorHAnsi"/>
          <w:sz w:val="20"/>
          <w:szCs w:val="20"/>
        </w:rPr>
        <w:t xml:space="preserve">zobowiązany jest do wykonania </w:t>
      </w:r>
      <w:r w:rsidR="004F5E23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 xml:space="preserve">rzedmiotu </w:t>
      </w:r>
      <w:r w:rsidR="00AC0CBE" w:rsidRPr="00437CFE">
        <w:rPr>
          <w:rFonts w:ascii="Cambria" w:hAnsi="Cambria" w:cstheme="minorHAnsi"/>
          <w:sz w:val="20"/>
          <w:szCs w:val="20"/>
        </w:rPr>
        <w:t>u</w:t>
      </w:r>
      <w:r w:rsidRPr="00437CFE">
        <w:rPr>
          <w:rFonts w:ascii="Cambria" w:hAnsi="Cambria" w:cstheme="minorHAnsi"/>
          <w:sz w:val="20"/>
          <w:szCs w:val="20"/>
        </w:rPr>
        <w:t>mowy w pełnym zakresie, zgodnie z dokumentacją, przedmiarem robót, specyfikacją techniczną wykonania i odbioru robót oraz kosztorysem ofertowym</w:t>
      </w:r>
      <w:r w:rsidR="009B00FB" w:rsidRPr="00437CFE">
        <w:rPr>
          <w:rFonts w:ascii="Cambria" w:hAnsi="Cambria" w:cstheme="minorHAnsi"/>
          <w:sz w:val="20"/>
          <w:szCs w:val="20"/>
        </w:rPr>
        <w:t xml:space="preserve"> i zatwierdzonym harmonogramem</w:t>
      </w:r>
      <w:r w:rsidRPr="00437CFE">
        <w:rPr>
          <w:rFonts w:ascii="Cambria" w:hAnsi="Cambria" w:cstheme="minorHAnsi"/>
          <w:sz w:val="20"/>
          <w:szCs w:val="20"/>
        </w:rPr>
        <w:t xml:space="preserve">. </w:t>
      </w:r>
    </w:p>
    <w:p w14:paraId="5F110F25" w14:textId="77777777" w:rsidR="003B2114" w:rsidRPr="00437CFE" w:rsidRDefault="003B2114" w:rsidP="00CF71E0">
      <w:pPr>
        <w:pStyle w:val="Style7"/>
        <w:widowControl/>
        <w:numPr>
          <w:ilvl w:val="0"/>
          <w:numId w:val="31"/>
        </w:numPr>
        <w:tabs>
          <w:tab w:val="clear" w:pos="1080"/>
        </w:tabs>
        <w:spacing w:after="120" w:line="276" w:lineRule="auto"/>
        <w:ind w:left="284" w:hanging="284"/>
        <w:rPr>
          <w:rStyle w:val="FontStyle32"/>
          <w:rFonts w:ascii="Cambria" w:hAnsi="Cambria" w:cstheme="minorHAnsi"/>
          <w:kern w:val="0"/>
          <w:sz w:val="20"/>
          <w:szCs w:val="20"/>
        </w:rPr>
      </w:pPr>
      <w:r w:rsidRPr="00437CFE">
        <w:rPr>
          <w:rStyle w:val="FontStyle32"/>
          <w:rFonts w:ascii="Cambria" w:hAnsi="Cambria" w:cstheme="minorHAnsi"/>
          <w:kern w:val="0"/>
          <w:sz w:val="20"/>
          <w:szCs w:val="20"/>
        </w:rPr>
        <w:t>Wynagrodzenie zawiera ryzyko ryczałtu i jest niezmienne przez cały okres realizacji Umowy.</w:t>
      </w:r>
    </w:p>
    <w:p w14:paraId="2C7EE9F7" w14:textId="77777777" w:rsidR="003B2114" w:rsidRPr="00437CFE" w:rsidRDefault="003B2114" w:rsidP="00CF71E0">
      <w:pPr>
        <w:pStyle w:val="Standard"/>
        <w:numPr>
          <w:ilvl w:val="0"/>
          <w:numId w:val="31"/>
        </w:numPr>
        <w:tabs>
          <w:tab w:val="clear" w:pos="1080"/>
        </w:tabs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437CFE">
        <w:rPr>
          <w:rFonts w:ascii="Cambria" w:hAnsi="Cambria" w:cstheme="minorHAnsi"/>
          <w:sz w:val="20"/>
          <w:szCs w:val="20"/>
          <w:vertAlign w:val="superscript"/>
        </w:rPr>
        <w:t>1</w:t>
      </w:r>
      <w:r w:rsidRPr="00437CFE">
        <w:rPr>
          <w:rFonts w:ascii="Cambria" w:hAnsi="Cambria" w:cstheme="minorHAnsi"/>
          <w:sz w:val="20"/>
          <w:szCs w:val="20"/>
        </w:rPr>
        <w:t xml:space="preserve">  Kodeksu cywilnego.</w:t>
      </w:r>
    </w:p>
    <w:p w14:paraId="1BE2754F" w14:textId="3694D183" w:rsidR="00777876" w:rsidRPr="00437CFE" w:rsidRDefault="00777876" w:rsidP="00CF71E0">
      <w:pPr>
        <w:numPr>
          <w:ilvl w:val="0"/>
          <w:numId w:val="31"/>
        </w:numPr>
        <w:tabs>
          <w:tab w:val="clear" w:pos="1080"/>
        </w:tabs>
        <w:suppressAutoHyphens/>
        <w:spacing w:after="120"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437CFE">
        <w:rPr>
          <w:rFonts w:ascii="Cambria" w:hAnsi="Cambria" w:cstheme="minorHAnsi"/>
          <w:sz w:val="20"/>
          <w:szCs w:val="20"/>
        </w:rPr>
        <w:t xml:space="preserve">zamawiający pomniejszy wynagrodzenie za te roboty wykorzystując do tego ceny rynkowe lub w przypadku ich braku </w:t>
      </w:r>
      <w:proofErr w:type="spellStart"/>
      <w:r w:rsidRPr="00437CFE">
        <w:rPr>
          <w:rFonts w:ascii="Cambria" w:hAnsi="Cambria" w:cstheme="minorHAnsi"/>
          <w:sz w:val="20"/>
          <w:szCs w:val="20"/>
        </w:rPr>
        <w:t>sekocenbud</w:t>
      </w:r>
      <w:proofErr w:type="spellEnd"/>
      <w:r w:rsidRPr="00437CFE">
        <w:rPr>
          <w:rFonts w:ascii="Cambria" w:hAnsi="Cambria" w:cstheme="minorHAnsi"/>
          <w:sz w:val="20"/>
          <w:szCs w:val="20"/>
        </w:rPr>
        <w:t xml:space="preserve"> i nałoży karę umowną zgodnie z zapisami umowy</w:t>
      </w:r>
      <w:r w:rsidR="001A7D51">
        <w:rPr>
          <w:rFonts w:ascii="Cambria" w:hAnsi="Cambria" w:cstheme="minorHAnsi"/>
          <w:sz w:val="20"/>
          <w:szCs w:val="20"/>
        </w:rPr>
        <w:t>.</w:t>
      </w:r>
      <w:r w:rsidRPr="00437CFE">
        <w:rPr>
          <w:rFonts w:ascii="Cambria" w:hAnsi="Cambria" w:cstheme="minorHAnsi"/>
          <w:sz w:val="20"/>
          <w:szCs w:val="20"/>
        </w:rPr>
        <w:t xml:space="preserve"> </w:t>
      </w:r>
    </w:p>
    <w:p w14:paraId="59BB239A" w14:textId="0C248718" w:rsidR="00777876" w:rsidRPr="00437CFE" w:rsidRDefault="00777876" w:rsidP="00CF71E0">
      <w:pPr>
        <w:numPr>
          <w:ilvl w:val="0"/>
          <w:numId w:val="31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W uzasadnionych przypadkach dopuszcza się wprowadzanie zmian w stosunku do </w:t>
      </w:r>
      <w:r w:rsidR="001D6161" w:rsidRPr="00437CFE">
        <w:rPr>
          <w:rFonts w:ascii="Cambria" w:hAnsi="Cambria" w:cstheme="minorHAnsi"/>
          <w:sz w:val="20"/>
          <w:szCs w:val="20"/>
        </w:rPr>
        <w:t>OPZ na zasadach opisanych w rozdz. XXII SWZ.</w:t>
      </w:r>
    </w:p>
    <w:p w14:paraId="67670262" w14:textId="31204943" w:rsidR="00B849FC" w:rsidRPr="00437CFE" w:rsidRDefault="00B849FC" w:rsidP="00CF71E0">
      <w:pPr>
        <w:pStyle w:val="Akapitzlist"/>
        <w:numPr>
          <w:ilvl w:val="0"/>
          <w:numId w:val="41"/>
        </w:numPr>
        <w:suppressAutoHyphens/>
        <w:spacing w:after="120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Wprowadza się następujące zasady dotyczące płatności wynagrodzenia należnego dla Wykonawcy  z tytułu </w:t>
      </w:r>
      <w:r w:rsidR="001D6161" w:rsidRPr="00437CFE">
        <w:rPr>
          <w:rFonts w:ascii="Cambria" w:hAnsi="Cambria" w:cstheme="minorHAnsi"/>
          <w:sz w:val="20"/>
          <w:szCs w:val="20"/>
        </w:rPr>
        <w:t xml:space="preserve"> </w:t>
      </w:r>
      <w:r w:rsidRPr="00437CFE">
        <w:rPr>
          <w:rFonts w:ascii="Cambria" w:hAnsi="Cambria" w:cstheme="minorHAnsi"/>
          <w:sz w:val="20"/>
          <w:szCs w:val="20"/>
        </w:rPr>
        <w:t>realizacji Umowy z zastosowaniem mechanizmu podzielonej płatności:</w:t>
      </w:r>
    </w:p>
    <w:p w14:paraId="4F79C57A" w14:textId="77777777" w:rsidR="00B849FC" w:rsidRPr="00437CFE" w:rsidRDefault="00B849FC" w:rsidP="00CF71E0">
      <w:pPr>
        <w:pStyle w:val="Akapitzlist"/>
        <w:numPr>
          <w:ilvl w:val="0"/>
          <w:numId w:val="36"/>
        </w:numPr>
        <w:suppressAutoHyphens/>
        <w:spacing w:after="120"/>
        <w:ind w:hanging="294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437CFE">
        <w:rPr>
          <w:rFonts w:ascii="Cambria" w:hAnsi="Cambria" w:cstheme="minorHAnsi"/>
          <w:sz w:val="20"/>
          <w:szCs w:val="20"/>
        </w:rPr>
        <w:t>split</w:t>
      </w:r>
      <w:proofErr w:type="spellEnd"/>
      <w:r w:rsidRPr="00437CFE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437CFE">
        <w:rPr>
          <w:rFonts w:ascii="Cambria" w:hAnsi="Cambria" w:cstheme="minorHAnsi"/>
          <w:sz w:val="20"/>
          <w:szCs w:val="20"/>
        </w:rPr>
        <w:t>payment</w:t>
      </w:r>
      <w:proofErr w:type="spellEnd"/>
      <w:r w:rsidRPr="00437CFE">
        <w:rPr>
          <w:rFonts w:ascii="Cambria" w:hAnsi="Cambria" w:cstheme="minorHAnsi"/>
          <w:sz w:val="20"/>
          <w:szCs w:val="20"/>
        </w:rPr>
        <w:t>) przewidzianego w przepisach ustawy o podatku od towarów i usług.</w:t>
      </w:r>
    </w:p>
    <w:p w14:paraId="495E2337" w14:textId="441E0A31" w:rsidR="00B849FC" w:rsidRPr="00437CFE" w:rsidRDefault="00B849FC" w:rsidP="00CF71E0">
      <w:pPr>
        <w:pStyle w:val="Akapitzlist"/>
        <w:numPr>
          <w:ilvl w:val="0"/>
          <w:numId w:val="36"/>
        </w:numPr>
        <w:suppressAutoHyphens/>
        <w:spacing w:after="120"/>
        <w:ind w:hanging="294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Wykonawca oświadcza, że rachunek bankowy na który będą dokonywane płatności to nr………………….</w:t>
      </w:r>
    </w:p>
    <w:p w14:paraId="0EB692EF" w14:textId="5EDBF669" w:rsidR="00B849FC" w:rsidRPr="00437CFE" w:rsidRDefault="00B849FC" w:rsidP="00CF71E0">
      <w:pPr>
        <w:pStyle w:val="Akapitzlist"/>
        <w:numPr>
          <w:ilvl w:val="0"/>
          <w:numId w:val="37"/>
        </w:numPr>
        <w:suppressAutoHyphens/>
        <w:spacing w:after="120"/>
        <w:ind w:left="993" w:hanging="284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jest rachunkiem umożliwiającym płatność w ramach mechanizmu podzielonej płatności, o którym mowa powyżej.</w:t>
      </w:r>
    </w:p>
    <w:p w14:paraId="4D280721" w14:textId="289C4959" w:rsidR="00B849FC" w:rsidRPr="00437CFE" w:rsidRDefault="00B849FC" w:rsidP="00CF71E0">
      <w:pPr>
        <w:pStyle w:val="Akapitzlist"/>
        <w:numPr>
          <w:ilvl w:val="0"/>
          <w:numId w:val="37"/>
        </w:numPr>
        <w:suppressAutoHyphens/>
        <w:spacing w:after="120"/>
        <w:ind w:left="993" w:hanging="284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2DD557FC" w14:textId="77777777" w:rsidR="00B849FC" w:rsidRPr="00437CFE" w:rsidRDefault="00B849FC" w:rsidP="00CF71E0">
      <w:pPr>
        <w:pStyle w:val="Akapitzlist"/>
        <w:numPr>
          <w:ilvl w:val="0"/>
          <w:numId w:val="36"/>
        </w:numPr>
        <w:suppressAutoHyphens/>
        <w:spacing w:after="120"/>
        <w:ind w:hanging="294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3CAC364" w14:textId="77777777" w:rsidR="00063EC5" w:rsidRPr="00437CFE" w:rsidRDefault="00B849FC" w:rsidP="00CF71E0">
      <w:pPr>
        <w:pStyle w:val="Akapitzlist"/>
        <w:numPr>
          <w:ilvl w:val="0"/>
          <w:numId w:val="36"/>
        </w:numPr>
        <w:suppressAutoHyphens/>
        <w:spacing w:after="120"/>
        <w:ind w:hanging="295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01EA79CF" w14:textId="12973B2F" w:rsidR="00001FE6" w:rsidRPr="00437CFE" w:rsidRDefault="00001FE6" w:rsidP="00CF71E0">
      <w:pPr>
        <w:suppressAutoHyphens/>
        <w:spacing w:after="120" w:line="276" w:lineRule="auto"/>
        <w:ind w:left="284" w:hanging="284"/>
        <w:jc w:val="both"/>
        <w:rPr>
          <w:rFonts w:ascii="Cambria" w:hAnsi="Cambria" w:cstheme="minorHAnsi"/>
          <w:b/>
          <w:sz w:val="20"/>
          <w:szCs w:val="20"/>
        </w:rPr>
      </w:pPr>
    </w:p>
    <w:p w14:paraId="487CAB99" w14:textId="4CC6CE70" w:rsidR="00445FA6" w:rsidRPr="00437CFE" w:rsidRDefault="00445FA6" w:rsidP="00CF71E0">
      <w:pPr>
        <w:pStyle w:val="Bezodstpw"/>
        <w:spacing w:after="120" w:line="276" w:lineRule="auto"/>
        <w:jc w:val="center"/>
        <w:rPr>
          <w:rFonts w:ascii="Cambria" w:hAnsi="Cambria" w:cstheme="minorHAnsi"/>
          <w:b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§ 11</w:t>
      </w:r>
    </w:p>
    <w:p w14:paraId="54002ED5" w14:textId="77777777" w:rsidR="009D0D4D" w:rsidRPr="00437CFE" w:rsidRDefault="009D0D4D" w:rsidP="00CF71E0">
      <w:pPr>
        <w:pStyle w:val="Akapitzlist"/>
        <w:numPr>
          <w:ilvl w:val="0"/>
          <w:numId w:val="38"/>
        </w:numPr>
        <w:suppressAutoHyphens/>
        <w:spacing w:after="120"/>
        <w:jc w:val="both"/>
        <w:rPr>
          <w:rFonts w:ascii="Cambria" w:hAnsi="Cambria" w:cstheme="minorHAnsi"/>
          <w:bCs/>
          <w:color w:val="000000"/>
          <w:sz w:val="20"/>
          <w:szCs w:val="20"/>
        </w:rPr>
      </w:pPr>
      <w:r w:rsidRPr="00437CFE">
        <w:rPr>
          <w:rFonts w:ascii="Cambria" w:hAnsi="Cambria" w:cstheme="minorHAnsi"/>
          <w:bCs/>
          <w:color w:val="000000"/>
          <w:sz w:val="20"/>
          <w:szCs w:val="20"/>
        </w:rPr>
        <w:t>Zamawiający dopuszcza częściowe fakturowanie robót. Wykonawca jest uprawniony do wystawienia faktur częściowych do kwoty 90% wartości przedmiotu zamówienia oraz faktury końcowej obejmującej pozostałe 10% wartości przedmiotu zamówienia</w:t>
      </w:r>
      <w:r w:rsidRPr="00437CFE">
        <w:rPr>
          <w:rFonts w:ascii="Cambria" w:hAnsi="Cambria" w:cstheme="minorHAnsi"/>
          <w:color w:val="000000"/>
          <w:sz w:val="20"/>
          <w:szCs w:val="20"/>
        </w:rPr>
        <w:t xml:space="preserve">. </w:t>
      </w:r>
    </w:p>
    <w:p w14:paraId="599DD6F7" w14:textId="77777777" w:rsidR="00F82972" w:rsidRPr="00437CFE" w:rsidRDefault="009D0D4D" w:rsidP="00CF71E0">
      <w:pPr>
        <w:pStyle w:val="Akapitzlist"/>
        <w:numPr>
          <w:ilvl w:val="0"/>
          <w:numId w:val="38"/>
        </w:numPr>
        <w:suppressAutoHyphens/>
        <w:spacing w:after="120"/>
        <w:jc w:val="both"/>
        <w:rPr>
          <w:rFonts w:ascii="Cambria" w:hAnsi="Cambria" w:cstheme="minorHAnsi"/>
          <w:bCs/>
          <w:color w:val="000000"/>
          <w:sz w:val="20"/>
          <w:szCs w:val="20"/>
        </w:rPr>
      </w:pPr>
      <w:r w:rsidRPr="00437CFE">
        <w:rPr>
          <w:rFonts w:ascii="Cambria" w:hAnsi="Cambria" w:cstheme="minorHAnsi"/>
          <w:color w:val="000000"/>
          <w:sz w:val="20"/>
          <w:szCs w:val="20"/>
        </w:rPr>
        <w:t>Fakturami częściowymi rozliczane będą zakończone i odebrane elementy robót przez Inspektora Nadzoru przy udziale przedstawicieli Zamawiającego, potwierdzone protokołem odbioru częściowego, podpisanym przez Inspektora Nadzoru Inwestorskiego i pracownika Zamawiającego.</w:t>
      </w:r>
    </w:p>
    <w:p w14:paraId="41057BC9" w14:textId="77777777" w:rsidR="003C39DD" w:rsidRPr="00437CFE" w:rsidRDefault="003C39DD" w:rsidP="00CF71E0">
      <w:pPr>
        <w:pStyle w:val="Akapitzlist"/>
        <w:numPr>
          <w:ilvl w:val="0"/>
          <w:numId w:val="38"/>
        </w:numPr>
        <w:jc w:val="both"/>
        <w:rPr>
          <w:rFonts w:ascii="Cambria" w:hAnsi="Cambria" w:cstheme="minorHAnsi"/>
          <w:bCs/>
          <w:color w:val="000000"/>
          <w:sz w:val="20"/>
          <w:szCs w:val="20"/>
        </w:rPr>
      </w:pPr>
      <w:r w:rsidRPr="00437CFE">
        <w:rPr>
          <w:rFonts w:ascii="Cambria" w:hAnsi="Cambria" w:cstheme="minorHAnsi"/>
          <w:bCs/>
          <w:color w:val="000000"/>
          <w:sz w:val="20"/>
          <w:szCs w:val="20"/>
        </w:rPr>
        <w:t>Faktury częściowe, faktura końcowa i załączniki do faktur muszą być zgodne z planem płatności i harmonogramem rzeczowo – finansowym.</w:t>
      </w:r>
    </w:p>
    <w:p w14:paraId="5471F60A" w14:textId="4368067D" w:rsidR="005C0292" w:rsidRPr="00437CFE" w:rsidRDefault="00250485" w:rsidP="00CF71E0">
      <w:pPr>
        <w:pStyle w:val="Akapitzlist"/>
        <w:suppressAutoHyphens/>
        <w:spacing w:after="120"/>
        <w:ind w:left="360"/>
        <w:jc w:val="both"/>
        <w:rPr>
          <w:rFonts w:ascii="Cambria" w:hAnsi="Cambria" w:cstheme="minorHAnsi"/>
          <w:bCs/>
          <w:color w:val="000000"/>
          <w:sz w:val="20"/>
          <w:szCs w:val="20"/>
        </w:rPr>
      </w:pPr>
      <w:r w:rsidRPr="00437CFE">
        <w:rPr>
          <w:rFonts w:ascii="Cambria" w:hAnsi="Cambria" w:cstheme="minorHAnsi"/>
          <w:bCs/>
          <w:color w:val="000000"/>
          <w:sz w:val="20"/>
          <w:szCs w:val="20"/>
        </w:rPr>
        <w:t xml:space="preserve"> </w:t>
      </w:r>
    </w:p>
    <w:p w14:paraId="5245B232" w14:textId="77777777" w:rsidR="00BF0B98" w:rsidRPr="00437CFE" w:rsidRDefault="00BF0B98" w:rsidP="00CF71E0">
      <w:pPr>
        <w:pStyle w:val="Bezodstpw"/>
        <w:spacing w:after="120" w:line="276" w:lineRule="auto"/>
        <w:jc w:val="center"/>
        <w:rPr>
          <w:rFonts w:ascii="Cambria" w:hAnsi="Cambria" w:cstheme="minorHAnsi"/>
          <w:b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§ 12</w:t>
      </w:r>
    </w:p>
    <w:p w14:paraId="1B3D6B01" w14:textId="77777777" w:rsidR="001A7D51" w:rsidRDefault="00BF0B98" w:rsidP="00CF71E0">
      <w:pPr>
        <w:numPr>
          <w:ilvl w:val="0"/>
          <w:numId w:val="5"/>
        </w:numPr>
        <w:tabs>
          <w:tab w:val="clear" w:pos="1080"/>
          <w:tab w:val="num" w:pos="360"/>
        </w:tabs>
        <w:spacing w:after="0" w:line="276" w:lineRule="auto"/>
        <w:ind w:left="360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Zapłata nastąpi w terminie do 30 dni licząc od dnia</w:t>
      </w:r>
      <w:r w:rsidR="001A7D51">
        <w:rPr>
          <w:rFonts w:ascii="Cambria" w:hAnsi="Cambria" w:cstheme="minorHAnsi"/>
          <w:sz w:val="20"/>
          <w:szCs w:val="20"/>
        </w:rPr>
        <w:t>:</w:t>
      </w:r>
    </w:p>
    <w:p w14:paraId="4E86C76D" w14:textId="77777777" w:rsidR="001A7D51" w:rsidRDefault="001A7D51" w:rsidP="001A7D51">
      <w:pPr>
        <w:pStyle w:val="Akapitzlist"/>
        <w:numPr>
          <w:ilvl w:val="0"/>
          <w:numId w:val="43"/>
        </w:numPr>
        <w:spacing w:after="0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E71048">
        <w:rPr>
          <w:rFonts w:ascii="Cambria" w:hAnsi="Cambria" w:cs="Arial"/>
          <w:sz w:val="20"/>
          <w:szCs w:val="20"/>
        </w:rPr>
        <w:t xml:space="preserve">doręczenia </w:t>
      </w:r>
      <w:r w:rsidRPr="00E7104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E71048">
        <w:rPr>
          <w:rFonts w:ascii="Cambria" w:hAnsi="Cambria" w:cs="Arial"/>
          <w:bCs/>
          <w:sz w:val="20"/>
          <w:szCs w:val="20"/>
        </w:rPr>
        <w:t xml:space="preserve">prawidłowo </w:t>
      </w:r>
      <w:r w:rsidRPr="00051AEE">
        <w:rPr>
          <w:rFonts w:ascii="Cambria" w:hAnsi="Cambria" w:cs="Arial"/>
          <w:bCs/>
          <w:sz w:val="20"/>
          <w:szCs w:val="20"/>
        </w:rPr>
        <w:t>wystawionej</w:t>
      </w:r>
      <w:r w:rsidRPr="00051AE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051AEE">
        <w:rPr>
          <w:rFonts w:ascii="Cambria" w:hAnsi="Cambria" w:cs="Arial"/>
          <w:sz w:val="20"/>
          <w:szCs w:val="20"/>
        </w:rPr>
        <w:t xml:space="preserve">faktury </w:t>
      </w:r>
      <w:r w:rsidRPr="00051AEE">
        <w:rPr>
          <w:rFonts w:ascii="Cambria" w:hAnsi="Cambria"/>
          <w:sz w:val="20"/>
          <w:szCs w:val="20"/>
        </w:rPr>
        <w:t xml:space="preserve">ustrukturyzowanej w </w:t>
      </w:r>
      <w:proofErr w:type="spellStart"/>
      <w:r w:rsidRPr="00051AEE">
        <w:rPr>
          <w:rFonts w:ascii="Cambria" w:hAnsi="Cambria"/>
          <w:sz w:val="20"/>
          <w:szCs w:val="20"/>
        </w:rPr>
        <w:t>KSeF</w:t>
      </w:r>
      <w:proofErr w:type="spellEnd"/>
      <w:r w:rsidRPr="00051AEE">
        <w:rPr>
          <w:rFonts w:ascii="Cambria" w:hAnsi="Cambria"/>
          <w:sz w:val="20"/>
          <w:szCs w:val="20"/>
        </w:rPr>
        <w:t xml:space="preserve"> oraz przekazania Zamawiającemu numeru identyfikującego fakturę w </w:t>
      </w:r>
      <w:proofErr w:type="spellStart"/>
      <w:r w:rsidRPr="00051AEE">
        <w:rPr>
          <w:rFonts w:ascii="Cambria" w:hAnsi="Cambria"/>
          <w:sz w:val="20"/>
          <w:szCs w:val="20"/>
        </w:rPr>
        <w:t>KSeF</w:t>
      </w:r>
      <w:proofErr w:type="spellEnd"/>
      <w:r w:rsidRPr="00051AEE">
        <w:rPr>
          <w:rFonts w:ascii="Cambria" w:hAnsi="Cambria"/>
          <w:sz w:val="20"/>
          <w:szCs w:val="20"/>
        </w:rPr>
        <w:t xml:space="preserve"> (</w:t>
      </w:r>
      <w:proofErr w:type="spellStart"/>
      <w:r w:rsidRPr="00051AEE">
        <w:rPr>
          <w:rFonts w:ascii="Cambria" w:hAnsi="Cambria"/>
          <w:sz w:val="20"/>
          <w:szCs w:val="20"/>
        </w:rPr>
        <w:t>KSeF</w:t>
      </w:r>
      <w:proofErr w:type="spellEnd"/>
      <w:r w:rsidRPr="00051AEE">
        <w:rPr>
          <w:rFonts w:ascii="Cambria" w:hAnsi="Cambria"/>
          <w:sz w:val="20"/>
          <w:szCs w:val="20"/>
        </w:rPr>
        <w:t xml:space="preserve"> ID) </w:t>
      </w:r>
      <w:r w:rsidRPr="00051AEE">
        <w:rPr>
          <w:rFonts w:ascii="Cambria" w:hAnsi="Cambria" w:cs="Arial"/>
          <w:sz w:val="20"/>
          <w:szCs w:val="20"/>
        </w:rPr>
        <w:t>wraz  z protokołem odbioru robót końcowych z kompletnymi dokumentami odbiorowymi</w:t>
      </w:r>
    </w:p>
    <w:p w14:paraId="0D1E5AEC" w14:textId="77777777" w:rsidR="001A7D51" w:rsidRDefault="001A7D51" w:rsidP="001A7D51">
      <w:pPr>
        <w:pStyle w:val="Akapitzlist"/>
        <w:numPr>
          <w:ilvl w:val="0"/>
          <w:numId w:val="43"/>
        </w:numPr>
        <w:spacing w:after="0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1A7D51">
        <w:rPr>
          <w:rFonts w:ascii="Cambria" w:hAnsi="Cambria" w:cs="Arial"/>
          <w:sz w:val="20"/>
          <w:szCs w:val="20"/>
        </w:rPr>
        <w:lastRenderedPageBreak/>
        <w:t xml:space="preserve">Wykonawca wystawia wyłącznie faktury ustrukturyzowane w </w:t>
      </w:r>
      <w:proofErr w:type="spellStart"/>
      <w:r w:rsidRPr="001A7D51">
        <w:rPr>
          <w:rFonts w:ascii="Cambria" w:hAnsi="Cambria" w:cs="Arial"/>
          <w:sz w:val="20"/>
          <w:szCs w:val="20"/>
        </w:rPr>
        <w:t>KSeF</w:t>
      </w:r>
      <w:proofErr w:type="spellEnd"/>
      <w:r w:rsidRPr="001A7D51">
        <w:rPr>
          <w:rFonts w:ascii="Cambria" w:hAnsi="Cambria" w:cs="Arial"/>
          <w:sz w:val="20"/>
          <w:szCs w:val="20"/>
        </w:rPr>
        <w:t xml:space="preserve"> i udostępnia je Zamawiającemu w </w:t>
      </w:r>
      <w:proofErr w:type="spellStart"/>
      <w:r w:rsidRPr="001A7D51">
        <w:rPr>
          <w:rFonts w:ascii="Cambria" w:hAnsi="Cambria" w:cs="Arial"/>
          <w:sz w:val="20"/>
          <w:szCs w:val="20"/>
        </w:rPr>
        <w:t>KSeF</w:t>
      </w:r>
      <w:proofErr w:type="spellEnd"/>
      <w:r w:rsidRPr="001A7D51">
        <w:rPr>
          <w:rFonts w:ascii="Cambria" w:hAnsi="Cambria" w:cs="Arial"/>
          <w:sz w:val="20"/>
          <w:szCs w:val="20"/>
        </w:rPr>
        <w:t xml:space="preserve">, przekazując dodatkowo (e-mail) co najmniej: numer faktury, </w:t>
      </w:r>
      <w:proofErr w:type="spellStart"/>
      <w:r w:rsidRPr="001A7D51">
        <w:rPr>
          <w:rFonts w:ascii="Cambria" w:hAnsi="Cambria" w:cs="Arial"/>
          <w:sz w:val="20"/>
          <w:szCs w:val="20"/>
        </w:rPr>
        <w:t>KSeF</w:t>
      </w:r>
      <w:proofErr w:type="spellEnd"/>
      <w:r w:rsidRPr="001A7D51">
        <w:rPr>
          <w:rFonts w:ascii="Cambria" w:hAnsi="Cambria" w:cs="Arial"/>
          <w:sz w:val="20"/>
          <w:szCs w:val="20"/>
        </w:rPr>
        <w:t xml:space="preserve"> ID, kwotę brutto, etap/okres, którego dotyczy.</w:t>
      </w:r>
    </w:p>
    <w:p w14:paraId="14FE2140" w14:textId="3F6E7F81" w:rsidR="001A7D51" w:rsidRPr="001A7D51" w:rsidRDefault="001A7D51" w:rsidP="001A7D51">
      <w:pPr>
        <w:pStyle w:val="Akapitzlist"/>
        <w:numPr>
          <w:ilvl w:val="0"/>
          <w:numId w:val="43"/>
        </w:numPr>
        <w:spacing w:after="0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1A7D51">
        <w:rPr>
          <w:rFonts w:ascii="Cambria" w:hAnsi="Cambria" w:cs="Arial"/>
          <w:sz w:val="20"/>
          <w:szCs w:val="20"/>
        </w:rPr>
        <w:t xml:space="preserve">W razie niedostępności </w:t>
      </w:r>
      <w:proofErr w:type="spellStart"/>
      <w:r w:rsidRPr="001A7D51">
        <w:rPr>
          <w:rFonts w:ascii="Cambria" w:hAnsi="Cambria" w:cs="Arial"/>
          <w:sz w:val="20"/>
          <w:szCs w:val="20"/>
        </w:rPr>
        <w:t>KSeF</w:t>
      </w:r>
      <w:proofErr w:type="spellEnd"/>
      <w:r w:rsidRPr="001A7D51">
        <w:rPr>
          <w:rFonts w:ascii="Cambria" w:hAnsi="Cambria" w:cs="Arial"/>
          <w:sz w:val="20"/>
          <w:szCs w:val="20"/>
        </w:rPr>
        <w:t xml:space="preserve"> Strony stosują tryb awaryjny zgodny z przepisami, a po przywróceniu dostępności Wykonawca niezwłocznie wprowadzi fakturę do </w:t>
      </w:r>
      <w:proofErr w:type="spellStart"/>
      <w:r w:rsidRPr="001A7D51">
        <w:rPr>
          <w:rFonts w:ascii="Cambria" w:hAnsi="Cambria" w:cs="Arial"/>
          <w:sz w:val="20"/>
          <w:szCs w:val="20"/>
        </w:rPr>
        <w:t>KSeF</w:t>
      </w:r>
      <w:proofErr w:type="spellEnd"/>
      <w:r w:rsidRPr="001A7D51">
        <w:rPr>
          <w:rFonts w:ascii="Cambria" w:hAnsi="Cambria" w:cs="Arial"/>
          <w:sz w:val="20"/>
          <w:szCs w:val="20"/>
        </w:rPr>
        <w:t>.</w:t>
      </w:r>
    </w:p>
    <w:p w14:paraId="744E4D7E" w14:textId="77777777" w:rsidR="001A7D51" w:rsidRPr="002045AE" w:rsidRDefault="001A7D51" w:rsidP="001A7D51">
      <w:pPr>
        <w:pStyle w:val="Akapitzlist"/>
        <w:spacing w:after="0"/>
        <w:ind w:left="674"/>
        <w:jc w:val="both"/>
        <w:rPr>
          <w:rFonts w:ascii="Cambria" w:hAnsi="Cambria" w:cs="Arial"/>
          <w:sz w:val="20"/>
          <w:szCs w:val="20"/>
        </w:rPr>
      </w:pPr>
    </w:p>
    <w:p w14:paraId="5272A8B9" w14:textId="77777777" w:rsidR="00BF0B98" w:rsidRPr="00437CFE" w:rsidRDefault="00BF0B98" w:rsidP="00CF71E0">
      <w:pPr>
        <w:numPr>
          <w:ilvl w:val="0"/>
          <w:numId w:val="5"/>
        </w:numPr>
        <w:tabs>
          <w:tab w:val="clear" w:pos="1080"/>
          <w:tab w:val="num" w:pos="360"/>
        </w:tabs>
        <w:spacing w:after="0"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Za dzień zapłaty uznaje się dzień obciążenia rachunku Zamawiającego.</w:t>
      </w:r>
    </w:p>
    <w:p w14:paraId="13BFA4CA" w14:textId="77777777" w:rsidR="00BF0B98" w:rsidRPr="00437CFE" w:rsidRDefault="00BF0B98" w:rsidP="00CF71E0">
      <w:pPr>
        <w:numPr>
          <w:ilvl w:val="0"/>
          <w:numId w:val="5"/>
        </w:numPr>
        <w:tabs>
          <w:tab w:val="clear" w:pos="1080"/>
          <w:tab w:val="num" w:pos="360"/>
        </w:tabs>
        <w:spacing w:after="0"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</w:t>
      </w:r>
      <w:r w:rsidR="00F37A1C" w:rsidRPr="00437CFE">
        <w:rPr>
          <w:rFonts w:ascii="Cambria" w:hAnsi="Cambria" w:cstheme="minorHAnsi"/>
          <w:sz w:val="20"/>
          <w:szCs w:val="20"/>
        </w:rPr>
        <w:t>.</w:t>
      </w:r>
    </w:p>
    <w:p w14:paraId="3A219C38" w14:textId="77777777" w:rsidR="00BF0B98" w:rsidRPr="00437CFE" w:rsidRDefault="00BF0B98" w:rsidP="00CF71E0">
      <w:pPr>
        <w:numPr>
          <w:ilvl w:val="0"/>
          <w:numId w:val="5"/>
        </w:numPr>
        <w:tabs>
          <w:tab w:val="clear" w:pos="1080"/>
          <w:tab w:val="num" w:pos="360"/>
        </w:tabs>
        <w:spacing w:after="0"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3672EB15" w14:textId="77777777" w:rsidR="00BF0B98" w:rsidRPr="00437CFE" w:rsidRDefault="00BF0B98" w:rsidP="000F429D">
      <w:pPr>
        <w:pStyle w:val="w2zmart"/>
        <w:numPr>
          <w:ilvl w:val="0"/>
          <w:numId w:val="5"/>
        </w:numPr>
        <w:tabs>
          <w:tab w:val="clear" w:pos="1080"/>
          <w:tab w:val="num" w:pos="426"/>
        </w:tabs>
        <w:spacing w:before="0" w:beforeAutospacing="0" w:after="0" w:afterAutospacing="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71B15D31" w14:textId="46A55C87" w:rsidR="00BF0B98" w:rsidRPr="00437CFE" w:rsidRDefault="00BF0B98" w:rsidP="000F429D">
      <w:pPr>
        <w:numPr>
          <w:ilvl w:val="0"/>
          <w:numId w:val="5"/>
        </w:numPr>
        <w:tabs>
          <w:tab w:val="clear" w:pos="1080"/>
          <w:tab w:val="num" w:pos="3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 Zamawiający przed dokonaniem płatności o której mowa w ust. 5 zwróci się do Wykonawcy aby ten w terminie 7 dni wniósł pisemne uwagi o powodach nie uregulowania zobowiązać wobec podwykonawcy. Wniesione uwagi mogą być podstawą;</w:t>
      </w:r>
    </w:p>
    <w:p w14:paraId="3C511577" w14:textId="77777777" w:rsidR="00BF0B98" w:rsidRPr="00437CFE" w:rsidRDefault="00BF0B98" w:rsidP="000F429D">
      <w:pPr>
        <w:pStyle w:val="w5pktart"/>
        <w:spacing w:before="0" w:beforeAutospacing="0" w:after="0" w:afterAutospacing="0" w:line="276" w:lineRule="auto"/>
        <w:ind w:left="851" w:hanging="425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 1)    niedokonania bezpośredniej zapłaty wynagrodzenia podwykonawcy lub dalszemu podwykonawcy, jeżeli wykonawca wykaże niezasadność takiej zapłaty albo</w:t>
      </w:r>
    </w:p>
    <w:p w14:paraId="0DB14908" w14:textId="77777777" w:rsidR="00BF0B98" w:rsidRPr="00437CFE" w:rsidRDefault="00BF0B98" w:rsidP="000F429D">
      <w:pPr>
        <w:pStyle w:val="w5pktart"/>
        <w:spacing w:before="0" w:beforeAutospacing="0" w:after="0" w:afterAutospacing="0" w:line="276" w:lineRule="auto"/>
        <w:ind w:left="851" w:hanging="425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2)   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48EE7509" w14:textId="50DB762B" w:rsidR="008F3985" w:rsidRPr="00437CFE" w:rsidRDefault="00BF0B98" w:rsidP="000F429D">
      <w:pPr>
        <w:pStyle w:val="w5pktart"/>
        <w:spacing w:before="0" w:beforeAutospacing="0" w:after="0" w:afterAutospacing="0" w:line="276" w:lineRule="auto"/>
        <w:ind w:left="851" w:hanging="425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3)     dokonać bezpośredniej zapłaty wynagrodzenia podwykonawcy lub dalszemu podwykonawcy, jeżeli podwykonawca lub dalszy podwykonawca wykaże zasadność takiej zapłaty.</w:t>
      </w:r>
    </w:p>
    <w:p w14:paraId="582C4B86" w14:textId="77777777" w:rsidR="001A7D51" w:rsidRDefault="001A7D51" w:rsidP="00CF71E0">
      <w:pPr>
        <w:pStyle w:val="Bezodstpw"/>
        <w:spacing w:after="120" w:line="276" w:lineRule="auto"/>
        <w:jc w:val="center"/>
        <w:rPr>
          <w:rFonts w:ascii="Cambria" w:hAnsi="Cambria" w:cstheme="minorHAnsi"/>
          <w:b/>
          <w:sz w:val="20"/>
          <w:szCs w:val="20"/>
        </w:rPr>
      </w:pPr>
    </w:p>
    <w:p w14:paraId="17BCD349" w14:textId="7C5B5DD9" w:rsidR="00BF0B98" w:rsidRPr="00437CFE" w:rsidRDefault="00BF0B98" w:rsidP="00CF71E0">
      <w:pPr>
        <w:pStyle w:val="Bezodstpw"/>
        <w:spacing w:after="120" w:line="276" w:lineRule="auto"/>
        <w:jc w:val="center"/>
        <w:rPr>
          <w:rFonts w:ascii="Cambria" w:hAnsi="Cambria" w:cstheme="minorHAnsi"/>
          <w:b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§ 13</w:t>
      </w:r>
    </w:p>
    <w:p w14:paraId="420268E4" w14:textId="77777777" w:rsidR="00BF0B98" w:rsidRPr="00437CFE" w:rsidRDefault="00BF0B98" w:rsidP="00CF71E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Przed podpisaniem umowy, </w:t>
      </w:r>
      <w:r w:rsidRPr="00437CFE">
        <w:rPr>
          <w:rFonts w:ascii="Cambria" w:hAnsi="Cambria" w:cstheme="minorHAnsi"/>
          <w:b/>
          <w:bCs/>
          <w:sz w:val="20"/>
          <w:szCs w:val="20"/>
        </w:rPr>
        <w:t>Wykonawca</w:t>
      </w:r>
      <w:r w:rsidRPr="00437CFE">
        <w:rPr>
          <w:rFonts w:ascii="Cambria" w:hAnsi="Cambria" w:cstheme="minorHAnsi"/>
          <w:sz w:val="20"/>
          <w:szCs w:val="20"/>
        </w:rPr>
        <w:t xml:space="preserve"> złoży u </w:t>
      </w:r>
      <w:r w:rsidRPr="00437CFE">
        <w:rPr>
          <w:rFonts w:ascii="Cambria" w:hAnsi="Cambria" w:cstheme="minorHAnsi"/>
          <w:b/>
          <w:bCs/>
          <w:sz w:val="20"/>
          <w:szCs w:val="20"/>
        </w:rPr>
        <w:t>Zamawiającego</w:t>
      </w:r>
      <w:r w:rsidRPr="00437CFE">
        <w:rPr>
          <w:rFonts w:ascii="Cambria" w:hAnsi="Cambria" w:cstheme="minorHAnsi"/>
          <w:sz w:val="20"/>
          <w:szCs w:val="20"/>
        </w:rPr>
        <w:t xml:space="preserve"> dokument stwierdzający zabezpieczenie należytego wykonania </w:t>
      </w:r>
      <w:r w:rsidR="009B0653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>rzedmiotu zamówienia.</w:t>
      </w:r>
    </w:p>
    <w:p w14:paraId="717ED6B4" w14:textId="77777777" w:rsidR="00865313" w:rsidRPr="00437CFE" w:rsidRDefault="00BF0B98" w:rsidP="00CF71E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Wykonawca</w:t>
      </w:r>
      <w:r w:rsidRPr="00437CFE">
        <w:rPr>
          <w:rFonts w:ascii="Cambria" w:hAnsi="Cambria" w:cstheme="minorHAnsi"/>
          <w:sz w:val="20"/>
          <w:szCs w:val="20"/>
        </w:rPr>
        <w:t xml:space="preserve"> udziela 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Zamawiającemu </w:t>
      </w:r>
      <w:r w:rsidRPr="00437CFE">
        <w:rPr>
          <w:rFonts w:ascii="Cambria" w:hAnsi="Cambria" w:cstheme="minorHAnsi"/>
          <w:sz w:val="20"/>
          <w:szCs w:val="20"/>
        </w:rPr>
        <w:t xml:space="preserve">zabezpieczenia należytego wykonania </w:t>
      </w:r>
      <w:r w:rsidR="009B0653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 xml:space="preserve">rzedmiotu umowy w kwocie stanowiącej </w:t>
      </w:r>
      <w:r w:rsidR="006D028B" w:rsidRPr="00437CFE">
        <w:rPr>
          <w:rFonts w:ascii="Cambria" w:hAnsi="Cambria" w:cstheme="minorHAnsi"/>
          <w:b/>
          <w:sz w:val="20"/>
          <w:szCs w:val="20"/>
        </w:rPr>
        <w:t>5</w:t>
      </w:r>
      <w:r w:rsidRPr="00437CFE">
        <w:rPr>
          <w:rFonts w:ascii="Cambria" w:hAnsi="Cambria" w:cstheme="minorHAnsi"/>
          <w:b/>
          <w:sz w:val="20"/>
          <w:szCs w:val="20"/>
        </w:rPr>
        <w:t xml:space="preserve"> % </w:t>
      </w:r>
      <w:r w:rsidRPr="00437CFE">
        <w:rPr>
          <w:rFonts w:ascii="Cambria" w:hAnsi="Cambria" w:cstheme="minorHAnsi"/>
          <w:sz w:val="20"/>
          <w:szCs w:val="20"/>
        </w:rPr>
        <w:t xml:space="preserve">ceny brutto wykonania </w:t>
      </w:r>
      <w:r w:rsidR="009B0653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>rzedmiotu umowy, tj</w:t>
      </w:r>
      <w:r w:rsidR="006D028B" w:rsidRPr="00437CFE">
        <w:rPr>
          <w:rFonts w:ascii="Cambria" w:hAnsi="Cambria" w:cstheme="minorHAnsi"/>
          <w:sz w:val="20"/>
          <w:szCs w:val="20"/>
        </w:rPr>
        <w:t>.</w:t>
      </w:r>
      <w:r w:rsidRPr="00437CFE">
        <w:rPr>
          <w:rFonts w:ascii="Cambria" w:hAnsi="Cambria" w:cstheme="minorHAnsi"/>
          <w:sz w:val="20"/>
          <w:szCs w:val="20"/>
        </w:rPr>
        <w:t xml:space="preserve"> kwoty </w:t>
      </w:r>
    </w:p>
    <w:p w14:paraId="29FFBC77" w14:textId="77777777" w:rsidR="00865313" w:rsidRPr="00437CFE" w:rsidRDefault="00865313" w:rsidP="00CF71E0">
      <w:pPr>
        <w:spacing w:after="120" w:line="276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...................- PLN</w:t>
      </w:r>
      <w:r w:rsidRPr="00437CFE">
        <w:rPr>
          <w:rFonts w:ascii="Cambria" w:hAnsi="Cambria" w:cstheme="minorHAnsi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52EDEB7C" w14:textId="77777777" w:rsidR="00BF0B98" w:rsidRPr="00437CFE" w:rsidRDefault="00BF0B98" w:rsidP="00CF71E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Zabezpieczeniem należytego wykonania przedmiotu umowy jest </w:t>
      </w:r>
      <w:r w:rsidRPr="00437CFE">
        <w:rPr>
          <w:rFonts w:ascii="Cambria" w:hAnsi="Cambria" w:cstheme="minorHAnsi"/>
          <w:bCs/>
          <w:sz w:val="20"/>
          <w:szCs w:val="20"/>
        </w:rPr>
        <w:t>........................................................................</w:t>
      </w:r>
    </w:p>
    <w:p w14:paraId="0C6FCE1D" w14:textId="77777777" w:rsidR="00BF0B98" w:rsidRPr="00437CFE" w:rsidRDefault="00BF0B98" w:rsidP="00CF71E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Wykonawcy </w:t>
      </w:r>
      <w:r w:rsidRPr="00437CFE">
        <w:rPr>
          <w:rFonts w:ascii="Cambria" w:hAnsi="Cambria" w:cstheme="minorHAnsi"/>
          <w:sz w:val="20"/>
          <w:szCs w:val="20"/>
        </w:rPr>
        <w:t xml:space="preserve">w ciągu 30 dni po odbiorze końcowym </w:t>
      </w:r>
      <w:r w:rsidR="009B0653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>rzedmiotu umowy.</w:t>
      </w:r>
    </w:p>
    <w:p w14:paraId="3842EEC0" w14:textId="793C986E" w:rsidR="00BF0B98" w:rsidRPr="00437CFE" w:rsidRDefault="00BF0B98" w:rsidP="00CF71E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Pozostała część zabezpieczenia w wysokości 30 % całości zabezpieczenia służąca do pokrycia roszczeń w ramach rękojmi </w:t>
      </w:r>
      <w:r w:rsidR="00F04FC8" w:rsidRPr="00437CFE">
        <w:rPr>
          <w:rFonts w:ascii="Cambria" w:hAnsi="Cambria" w:cstheme="minorHAnsi"/>
          <w:sz w:val="20"/>
          <w:szCs w:val="20"/>
        </w:rPr>
        <w:t>i gwarancji</w:t>
      </w:r>
      <w:r w:rsidRPr="00437CFE">
        <w:rPr>
          <w:rFonts w:ascii="Cambria" w:hAnsi="Cambria" w:cstheme="minorHAnsi"/>
          <w:sz w:val="20"/>
          <w:szCs w:val="20"/>
        </w:rPr>
        <w:t xml:space="preserve">, zwrócona zostanie </w:t>
      </w:r>
      <w:r w:rsidRPr="00437CFE">
        <w:rPr>
          <w:rFonts w:ascii="Cambria" w:hAnsi="Cambria" w:cstheme="minorHAnsi"/>
          <w:b/>
          <w:bCs/>
          <w:sz w:val="20"/>
          <w:szCs w:val="20"/>
        </w:rPr>
        <w:t>Wykonawcy</w:t>
      </w:r>
      <w:r w:rsidRPr="00437CFE">
        <w:rPr>
          <w:rFonts w:ascii="Cambria" w:hAnsi="Cambria" w:cstheme="minorHAnsi"/>
          <w:sz w:val="20"/>
          <w:szCs w:val="20"/>
        </w:rPr>
        <w:t xml:space="preserve"> w ciągu 15 dni po upływie okresu rękojmi </w:t>
      </w:r>
      <w:r w:rsidR="00F04FC8" w:rsidRPr="00437CFE">
        <w:rPr>
          <w:rFonts w:ascii="Cambria" w:hAnsi="Cambria" w:cstheme="minorHAnsi"/>
          <w:sz w:val="20"/>
          <w:szCs w:val="20"/>
        </w:rPr>
        <w:t>za wady i gwarancji</w:t>
      </w:r>
      <w:r w:rsidRPr="00437CFE">
        <w:rPr>
          <w:rFonts w:ascii="Cambria" w:hAnsi="Cambria" w:cstheme="minorHAnsi"/>
          <w:sz w:val="20"/>
          <w:szCs w:val="20"/>
        </w:rPr>
        <w:t>.</w:t>
      </w:r>
    </w:p>
    <w:p w14:paraId="7ACE08C6" w14:textId="77777777" w:rsidR="00BF0B98" w:rsidRPr="00437CFE" w:rsidRDefault="00BF0B98" w:rsidP="00CF71E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Zwrócona </w:t>
      </w:r>
      <w:r w:rsidRPr="00437CFE">
        <w:rPr>
          <w:rFonts w:ascii="Cambria" w:hAnsi="Cambria" w:cstheme="minorHAnsi"/>
          <w:b/>
          <w:bCs/>
          <w:sz w:val="20"/>
          <w:szCs w:val="20"/>
        </w:rPr>
        <w:t>Wykonawcy</w:t>
      </w:r>
      <w:r w:rsidRPr="00437CFE">
        <w:rPr>
          <w:rFonts w:ascii="Cambria" w:hAnsi="Cambria" w:cstheme="minorHAnsi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437CFE">
        <w:rPr>
          <w:rFonts w:ascii="Cambria" w:hAnsi="Cambria" w:cstheme="minorHAnsi"/>
          <w:b/>
          <w:bCs/>
          <w:sz w:val="20"/>
          <w:szCs w:val="20"/>
        </w:rPr>
        <w:t>Zamawiającego</w:t>
      </w:r>
      <w:r w:rsidRPr="00437CFE">
        <w:rPr>
          <w:rFonts w:ascii="Cambria" w:hAnsi="Cambria" w:cstheme="minorHAnsi"/>
          <w:sz w:val="20"/>
          <w:szCs w:val="20"/>
        </w:rPr>
        <w:t xml:space="preserve"> na usunięcie ewentualnych wad, jeżeli nie dokonał tego </w:t>
      </w:r>
      <w:r w:rsidRPr="00437CFE">
        <w:rPr>
          <w:rFonts w:ascii="Cambria" w:hAnsi="Cambria" w:cstheme="minorHAnsi"/>
          <w:b/>
          <w:bCs/>
          <w:sz w:val="20"/>
          <w:szCs w:val="20"/>
        </w:rPr>
        <w:t>Wykonawca</w:t>
      </w:r>
      <w:r w:rsidRPr="00437CFE">
        <w:rPr>
          <w:rFonts w:ascii="Cambria" w:hAnsi="Cambria" w:cstheme="minorHAnsi"/>
          <w:sz w:val="20"/>
          <w:szCs w:val="20"/>
        </w:rPr>
        <w:t>.</w:t>
      </w:r>
    </w:p>
    <w:p w14:paraId="4D3389A4" w14:textId="77777777" w:rsidR="00BF0B98" w:rsidRPr="00437CFE" w:rsidRDefault="00BF0B98" w:rsidP="00CF71E0">
      <w:pPr>
        <w:spacing w:after="120"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4D344034" w14:textId="77777777" w:rsidR="00BF0B98" w:rsidRPr="00437CFE" w:rsidRDefault="00BF0B98" w:rsidP="00CF71E0">
      <w:pPr>
        <w:spacing w:after="120"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§ 14</w:t>
      </w:r>
    </w:p>
    <w:p w14:paraId="688FECBF" w14:textId="77777777" w:rsidR="00BF0B98" w:rsidRPr="00437CFE" w:rsidRDefault="00BF0B98" w:rsidP="00CF71E0">
      <w:pPr>
        <w:spacing w:after="120"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Wykonawca</w:t>
      </w:r>
      <w:r w:rsidRPr="00437CFE">
        <w:rPr>
          <w:rFonts w:ascii="Cambria" w:hAnsi="Cambria" w:cstheme="minorHAnsi"/>
          <w:sz w:val="20"/>
          <w:szCs w:val="20"/>
        </w:rPr>
        <w:t xml:space="preserve"> zobowiązuje się wykonać </w:t>
      </w:r>
      <w:r w:rsidR="009B0653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 xml:space="preserve">rzedmiot umowy zgodnie z </w:t>
      </w:r>
      <w:r w:rsidR="00AC6BC0" w:rsidRPr="00437CFE">
        <w:rPr>
          <w:rFonts w:ascii="Cambria" w:hAnsi="Cambria" w:cstheme="minorHAnsi"/>
          <w:sz w:val="20"/>
          <w:szCs w:val="20"/>
        </w:rPr>
        <w:t>przedmiarem</w:t>
      </w:r>
      <w:r w:rsidRPr="00437CFE">
        <w:rPr>
          <w:rFonts w:ascii="Cambria" w:hAnsi="Cambria" w:cstheme="minorHAnsi"/>
          <w:sz w:val="20"/>
          <w:szCs w:val="20"/>
        </w:rPr>
        <w:t>, specyfikacją techniczną wykonan</w:t>
      </w:r>
      <w:r w:rsidR="00AC6BC0" w:rsidRPr="00437CFE">
        <w:rPr>
          <w:rFonts w:ascii="Cambria" w:hAnsi="Cambria" w:cstheme="minorHAnsi"/>
          <w:sz w:val="20"/>
          <w:szCs w:val="20"/>
        </w:rPr>
        <w:t>ia i odbioru robót budowlanych,</w:t>
      </w:r>
      <w:r w:rsidRPr="00437CFE">
        <w:rPr>
          <w:rFonts w:ascii="Cambria" w:hAnsi="Cambria" w:cstheme="minorHAnsi"/>
          <w:sz w:val="20"/>
          <w:szCs w:val="20"/>
        </w:rPr>
        <w:t xml:space="preserve"> zasadami wiedzy technicznej, obowiązującymi przepisami </w:t>
      </w:r>
      <w:r w:rsidR="00AC6BC0" w:rsidRPr="00437CFE">
        <w:rPr>
          <w:rFonts w:ascii="Cambria" w:hAnsi="Cambria" w:cstheme="minorHAnsi"/>
          <w:sz w:val="20"/>
          <w:szCs w:val="20"/>
        </w:rPr>
        <w:br/>
      </w:r>
      <w:r w:rsidRPr="00437CFE">
        <w:rPr>
          <w:rFonts w:ascii="Cambria" w:hAnsi="Cambria" w:cstheme="minorHAnsi"/>
          <w:sz w:val="20"/>
          <w:szCs w:val="20"/>
        </w:rPr>
        <w:t>w szczególności techniczno-budowlanymi, normami oraz przepisami BHP.</w:t>
      </w:r>
    </w:p>
    <w:p w14:paraId="747A3DC4" w14:textId="77777777" w:rsidR="00BF0B98" w:rsidRPr="00437CFE" w:rsidRDefault="00BF0B98" w:rsidP="00CF71E0">
      <w:pPr>
        <w:spacing w:after="120"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lastRenderedPageBreak/>
        <w:t>§ 15</w:t>
      </w:r>
    </w:p>
    <w:p w14:paraId="10A07501" w14:textId="158F093D" w:rsidR="00BF0B98" w:rsidRPr="00437CFE" w:rsidRDefault="00BF0B98" w:rsidP="00CF71E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Po wykonaniu robót objętych umową, </w:t>
      </w:r>
      <w:r w:rsidRPr="00437CFE">
        <w:rPr>
          <w:rFonts w:ascii="Cambria" w:hAnsi="Cambria" w:cstheme="minorHAnsi"/>
          <w:b/>
          <w:bCs/>
          <w:sz w:val="20"/>
          <w:szCs w:val="20"/>
        </w:rPr>
        <w:t>Wykonawca</w:t>
      </w:r>
      <w:r w:rsidRPr="00437CFE">
        <w:rPr>
          <w:rFonts w:ascii="Cambria" w:hAnsi="Cambria" w:cstheme="minorHAnsi"/>
          <w:sz w:val="20"/>
          <w:szCs w:val="20"/>
        </w:rPr>
        <w:t xml:space="preserve"> przygotuje </w:t>
      </w:r>
      <w:r w:rsidR="009B0653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 xml:space="preserve">rzedmiot umowy </w:t>
      </w:r>
      <w:r w:rsidRPr="00437CFE">
        <w:rPr>
          <w:rFonts w:ascii="Cambria" w:hAnsi="Cambria" w:cstheme="minorHAnsi"/>
          <w:color w:val="000000" w:themeColor="text1"/>
          <w:sz w:val="20"/>
          <w:szCs w:val="20"/>
        </w:rPr>
        <w:t xml:space="preserve">do odbioru końcowego </w:t>
      </w:r>
      <w:r w:rsidRPr="00437CFE">
        <w:rPr>
          <w:rFonts w:ascii="Cambria" w:hAnsi="Cambria" w:cstheme="minorHAnsi"/>
          <w:sz w:val="20"/>
          <w:szCs w:val="20"/>
        </w:rPr>
        <w:t xml:space="preserve"> zawiadomi  o tym pisemnie </w:t>
      </w:r>
      <w:r w:rsidRPr="00437CFE">
        <w:rPr>
          <w:rFonts w:ascii="Cambria" w:hAnsi="Cambria" w:cstheme="minorHAnsi"/>
          <w:b/>
          <w:bCs/>
          <w:sz w:val="20"/>
          <w:szCs w:val="20"/>
        </w:rPr>
        <w:t>Zamawiającego</w:t>
      </w:r>
      <w:r w:rsidRPr="00437CFE">
        <w:rPr>
          <w:rFonts w:ascii="Cambria" w:hAnsi="Cambria" w:cstheme="minorHAnsi"/>
          <w:sz w:val="20"/>
          <w:szCs w:val="20"/>
        </w:rPr>
        <w:t>.</w:t>
      </w:r>
    </w:p>
    <w:p w14:paraId="76B550F2" w14:textId="77777777" w:rsidR="00BF0B98" w:rsidRPr="00437CFE" w:rsidRDefault="00BF0B98" w:rsidP="00CF71E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Do zawiadomienia zakończenia robót </w:t>
      </w:r>
      <w:r w:rsidRPr="00437CFE">
        <w:rPr>
          <w:rFonts w:ascii="Cambria" w:hAnsi="Cambria" w:cstheme="minorHAnsi"/>
          <w:b/>
          <w:sz w:val="20"/>
          <w:szCs w:val="20"/>
        </w:rPr>
        <w:t xml:space="preserve">Wykonawca </w:t>
      </w:r>
      <w:r w:rsidRPr="00437CFE">
        <w:rPr>
          <w:rFonts w:ascii="Cambria" w:hAnsi="Cambria" w:cstheme="minorHAnsi"/>
          <w:sz w:val="20"/>
          <w:szCs w:val="20"/>
        </w:rPr>
        <w:t>załącza;</w:t>
      </w:r>
    </w:p>
    <w:p w14:paraId="24EF4CDA" w14:textId="77777777" w:rsidR="00BF0B98" w:rsidRPr="00437CFE" w:rsidRDefault="00BF0B98" w:rsidP="00CF71E0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theme="minorHAnsi"/>
          <w:sz w:val="20"/>
          <w:szCs w:val="20"/>
        </w:rPr>
      </w:pPr>
      <w:r w:rsidRPr="00437CFE">
        <w:rPr>
          <w:rFonts w:ascii="Cambria" w:eastAsia="Times-Roman" w:hAnsi="Cambria" w:cstheme="minorHAnsi"/>
          <w:sz w:val="20"/>
          <w:szCs w:val="20"/>
        </w:rPr>
        <w:t>dziennik budowy potwierdzaj</w:t>
      </w:r>
      <w:r w:rsidRPr="00437CFE">
        <w:rPr>
          <w:rFonts w:ascii="Cambria" w:eastAsia="TTE1FA5458t00" w:hAnsi="Cambria" w:cstheme="minorHAnsi"/>
          <w:sz w:val="20"/>
          <w:szCs w:val="20"/>
        </w:rPr>
        <w:t>ą</w:t>
      </w:r>
      <w:r w:rsidRPr="00437CFE">
        <w:rPr>
          <w:rFonts w:ascii="Cambria" w:eastAsia="Times-Roman" w:hAnsi="Cambria" w:cstheme="minorHAnsi"/>
          <w:sz w:val="20"/>
          <w:szCs w:val="20"/>
        </w:rPr>
        <w:t>cy gotowo</w:t>
      </w:r>
      <w:r w:rsidRPr="00437CFE">
        <w:rPr>
          <w:rFonts w:ascii="Cambria" w:eastAsia="TTE1FA5458t00" w:hAnsi="Cambria" w:cstheme="minorHAnsi"/>
          <w:sz w:val="20"/>
          <w:szCs w:val="20"/>
        </w:rPr>
        <w:t xml:space="preserve">ść </w:t>
      </w:r>
      <w:r w:rsidRPr="00437CFE">
        <w:rPr>
          <w:rFonts w:ascii="Cambria" w:eastAsia="Times-Roman" w:hAnsi="Cambria" w:cstheme="minorHAnsi"/>
          <w:sz w:val="20"/>
          <w:szCs w:val="20"/>
        </w:rPr>
        <w:t xml:space="preserve">do odbioru potwierdzono wpisem kierownika budowy </w:t>
      </w:r>
      <w:r w:rsidR="00A41963" w:rsidRPr="00437CFE">
        <w:rPr>
          <w:rFonts w:ascii="Cambria" w:eastAsia="Times-Roman" w:hAnsi="Cambria" w:cstheme="minorHAnsi"/>
          <w:sz w:val="20"/>
          <w:szCs w:val="20"/>
        </w:rPr>
        <w:br/>
      </w:r>
      <w:r w:rsidRPr="00437CFE">
        <w:rPr>
          <w:rFonts w:ascii="Cambria" w:eastAsia="Times-Roman" w:hAnsi="Cambria" w:cstheme="minorHAnsi"/>
          <w:sz w:val="20"/>
          <w:szCs w:val="20"/>
        </w:rPr>
        <w:t>i inspektora nadzoru.</w:t>
      </w:r>
    </w:p>
    <w:p w14:paraId="0B640145" w14:textId="77777777" w:rsidR="00BF0B98" w:rsidRPr="00437CFE" w:rsidRDefault="00BF0B98" w:rsidP="00CF71E0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theme="minorHAnsi"/>
          <w:sz w:val="20"/>
          <w:szCs w:val="20"/>
        </w:rPr>
      </w:pPr>
      <w:r w:rsidRPr="00437CFE">
        <w:rPr>
          <w:rFonts w:ascii="Cambria" w:eastAsia="Times-Roman" w:hAnsi="Cambria" w:cstheme="minorHAnsi"/>
          <w:sz w:val="20"/>
          <w:szCs w:val="20"/>
        </w:rPr>
        <w:t>operat powykonawczy do sprawdzenia, który musi zawiera</w:t>
      </w:r>
      <w:r w:rsidRPr="00437CFE">
        <w:rPr>
          <w:rFonts w:ascii="Cambria" w:eastAsia="TTE1FA5458t00" w:hAnsi="Cambria" w:cstheme="minorHAnsi"/>
          <w:sz w:val="20"/>
          <w:szCs w:val="20"/>
        </w:rPr>
        <w:t>ć</w:t>
      </w:r>
      <w:r w:rsidRPr="00437CFE">
        <w:rPr>
          <w:rFonts w:ascii="Cambria" w:eastAsia="Times-Roman" w:hAnsi="Cambria" w:cstheme="minorHAnsi"/>
          <w:sz w:val="20"/>
          <w:szCs w:val="20"/>
        </w:rPr>
        <w:t>:</w:t>
      </w:r>
    </w:p>
    <w:p w14:paraId="16915EC7" w14:textId="0E9F283B" w:rsidR="00BF0B98" w:rsidRPr="00437CFE" w:rsidRDefault="00BF0B98" w:rsidP="00CF71E0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theme="minorHAnsi"/>
          <w:sz w:val="20"/>
          <w:szCs w:val="20"/>
        </w:rPr>
      </w:pPr>
      <w:r w:rsidRPr="00437CFE">
        <w:rPr>
          <w:rFonts w:ascii="Cambria" w:eastAsia="Times-Roman" w:hAnsi="Cambria" w:cstheme="minorHAnsi"/>
          <w:sz w:val="20"/>
          <w:szCs w:val="20"/>
        </w:rPr>
        <w:t>dokumentacj</w:t>
      </w:r>
      <w:r w:rsidR="00E44C1B" w:rsidRPr="00437CFE">
        <w:rPr>
          <w:rFonts w:ascii="Cambria" w:eastAsia="TTE1FA5458t00" w:hAnsi="Cambria" w:cstheme="minorHAnsi"/>
          <w:sz w:val="20"/>
          <w:szCs w:val="20"/>
        </w:rPr>
        <w:t>ę</w:t>
      </w:r>
      <w:r w:rsidRPr="00437CFE">
        <w:rPr>
          <w:rFonts w:ascii="Cambria" w:eastAsia="TTE1FA5458t00" w:hAnsi="Cambria" w:cstheme="minorHAnsi"/>
          <w:sz w:val="20"/>
          <w:szCs w:val="20"/>
        </w:rPr>
        <w:t xml:space="preserve"> </w:t>
      </w:r>
      <w:r w:rsidRPr="00437CFE">
        <w:rPr>
          <w:rFonts w:ascii="Cambria" w:eastAsia="Times-Roman" w:hAnsi="Cambria" w:cstheme="minorHAnsi"/>
          <w:sz w:val="20"/>
          <w:szCs w:val="20"/>
        </w:rPr>
        <w:t>powykonawcz</w:t>
      </w:r>
      <w:r w:rsidR="00E44C1B" w:rsidRPr="00437CFE">
        <w:rPr>
          <w:rFonts w:ascii="Cambria" w:eastAsia="TTE1FA5458t00" w:hAnsi="Cambria" w:cstheme="minorHAnsi"/>
          <w:sz w:val="20"/>
          <w:szCs w:val="20"/>
        </w:rPr>
        <w:t>ą</w:t>
      </w:r>
      <w:r w:rsidRPr="00437CFE">
        <w:rPr>
          <w:rFonts w:ascii="Cambria" w:eastAsia="TTE1FA5458t00" w:hAnsi="Cambria" w:cstheme="minorHAnsi"/>
          <w:sz w:val="20"/>
          <w:szCs w:val="20"/>
        </w:rPr>
        <w:t xml:space="preserve"> </w:t>
      </w:r>
      <w:r w:rsidRPr="00437CFE">
        <w:rPr>
          <w:rFonts w:ascii="Cambria" w:eastAsia="Times-Roman" w:hAnsi="Cambria" w:cstheme="minorHAnsi"/>
          <w:sz w:val="20"/>
          <w:szCs w:val="20"/>
        </w:rPr>
        <w:t>z naniesionymi zmianami podpisan</w:t>
      </w:r>
      <w:r w:rsidRPr="00437CFE">
        <w:rPr>
          <w:rFonts w:ascii="Cambria" w:eastAsia="TTE1FA5458t00" w:hAnsi="Cambria" w:cstheme="minorHAnsi"/>
          <w:sz w:val="20"/>
          <w:szCs w:val="20"/>
        </w:rPr>
        <w:t xml:space="preserve">a </w:t>
      </w:r>
      <w:r w:rsidRPr="00437CFE">
        <w:rPr>
          <w:rFonts w:ascii="Cambria" w:eastAsia="Times-Roman" w:hAnsi="Cambria" w:cstheme="minorHAnsi"/>
          <w:sz w:val="20"/>
          <w:szCs w:val="20"/>
        </w:rPr>
        <w:t xml:space="preserve">przez kierownika budowy </w:t>
      </w:r>
      <w:r w:rsidR="00A41963" w:rsidRPr="00437CFE">
        <w:rPr>
          <w:rFonts w:ascii="Cambria" w:eastAsia="Times-Roman" w:hAnsi="Cambria" w:cstheme="minorHAnsi"/>
          <w:sz w:val="20"/>
          <w:szCs w:val="20"/>
        </w:rPr>
        <w:br/>
      </w:r>
      <w:r w:rsidRPr="00437CFE">
        <w:rPr>
          <w:rFonts w:ascii="Cambria" w:eastAsia="Times-Roman" w:hAnsi="Cambria" w:cstheme="minorHAnsi"/>
          <w:sz w:val="20"/>
          <w:szCs w:val="20"/>
        </w:rPr>
        <w:t>i inspektora nadzoru</w:t>
      </w:r>
      <w:r w:rsidR="008F0062" w:rsidRPr="00437CFE">
        <w:rPr>
          <w:rFonts w:ascii="Cambria" w:hAnsi="Cambria" w:cstheme="minorHAnsi"/>
          <w:sz w:val="20"/>
          <w:szCs w:val="20"/>
        </w:rPr>
        <w:t xml:space="preserve"> </w:t>
      </w:r>
      <w:r w:rsidR="008F0062" w:rsidRPr="00437CFE">
        <w:rPr>
          <w:rFonts w:ascii="Cambria" w:eastAsia="Times-Roman" w:hAnsi="Cambria" w:cstheme="minorHAnsi"/>
          <w:sz w:val="20"/>
          <w:szCs w:val="20"/>
        </w:rPr>
        <w:t>i projektanta w przypadku wprowadzenia zmian</w:t>
      </w:r>
      <w:r w:rsidR="00001FE6" w:rsidRPr="00437CFE">
        <w:rPr>
          <w:rFonts w:ascii="Cambria" w:eastAsia="Times-Roman" w:hAnsi="Cambria" w:cstheme="minorHAnsi"/>
          <w:sz w:val="20"/>
          <w:szCs w:val="20"/>
        </w:rPr>
        <w:t>,</w:t>
      </w:r>
    </w:p>
    <w:p w14:paraId="61EDC04C" w14:textId="77777777" w:rsidR="00BF0B98" w:rsidRPr="00437CFE" w:rsidRDefault="00BF0B98" w:rsidP="00CF71E0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theme="minorHAnsi"/>
          <w:sz w:val="20"/>
          <w:szCs w:val="20"/>
        </w:rPr>
      </w:pPr>
      <w:r w:rsidRPr="00437CFE">
        <w:rPr>
          <w:rFonts w:ascii="Cambria" w:eastAsia="Times-Roman" w:hAnsi="Cambria" w:cstheme="minorHAnsi"/>
          <w:sz w:val="20"/>
          <w:szCs w:val="20"/>
        </w:rPr>
        <w:t>o</w:t>
      </w:r>
      <w:r w:rsidRPr="00437CFE">
        <w:rPr>
          <w:rFonts w:ascii="Cambria" w:eastAsia="TTE1FA5458t00" w:hAnsi="Cambria" w:cstheme="minorHAnsi"/>
          <w:sz w:val="20"/>
          <w:szCs w:val="20"/>
        </w:rPr>
        <w:t>ś</w:t>
      </w:r>
      <w:r w:rsidRPr="00437CFE">
        <w:rPr>
          <w:rFonts w:ascii="Cambria" w:eastAsia="Times-Roman" w:hAnsi="Cambria" w:cstheme="minorHAnsi"/>
          <w:sz w:val="20"/>
          <w:szCs w:val="20"/>
        </w:rPr>
        <w:t>wiadczenie kierownika budowy, że roboty zostały wykonane zgodnie z dokumentacj</w:t>
      </w:r>
      <w:r w:rsidRPr="00437CFE">
        <w:rPr>
          <w:rFonts w:ascii="Cambria" w:eastAsia="TTE1FA5458t00" w:hAnsi="Cambria" w:cstheme="minorHAnsi"/>
          <w:sz w:val="20"/>
          <w:szCs w:val="20"/>
        </w:rPr>
        <w:t>a</w:t>
      </w:r>
      <w:r w:rsidRPr="00437CFE">
        <w:rPr>
          <w:rFonts w:ascii="Cambria" w:eastAsia="Times-Roman" w:hAnsi="Cambria" w:cstheme="minorHAnsi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437CFE">
        <w:rPr>
          <w:rFonts w:ascii="Cambria" w:eastAsia="TTE1FA5458t00" w:hAnsi="Cambria" w:cstheme="minorHAnsi"/>
          <w:sz w:val="20"/>
          <w:szCs w:val="20"/>
        </w:rPr>
        <w:t>ą</w:t>
      </w:r>
      <w:r w:rsidRPr="00437CFE">
        <w:rPr>
          <w:rFonts w:ascii="Cambria" w:eastAsia="Times-Roman" w:hAnsi="Cambria" w:cstheme="minorHAnsi"/>
          <w:sz w:val="20"/>
          <w:szCs w:val="20"/>
        </w:rPr>
        <w:t>tni</w:t>
      </w:r>
      <w:r w:rsidRPr="00437CFE">
        <w:rPr>
          <w:rFonts w:ascii="Cambria" w:eastAsia="TTE1FA5458t00" w:hAnsi="Cambria" w:cstheme="minorHAnsi"/>
          <w:sz w:val="20"/>
          <w:szCs w:val="20"/>
        </w:rPr>
        <w:t>ę</w:t>
      </w:r>
      <w:r w:rsidRPr="00437CFE">
        <w:rPr>
          <w:rFonts w:ascii="Cambria" w:eastAsia="Times-Roman" w:hAnsi="Cambria" w:cstheme="minorHAnsi"/>
          <w:sz w:val="20"/>
          <w:szCs w:val="20"/>
        </w:rPr>
        <w:t>ty – 2 egz.,</w:t>
      </w:r>
    </w:p>
    <w:p w14:paraId="78F712CD" w14:textId="5B2F0505" w:rsidR="00BF0B98" w:rsidRPr="00437CFE" w:rsidRDefault="00BF0B98" w:rsidP="00CF71E0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theme="minorHAnsi"/>
          <w:sz w:val="20"/>
          <w:szCs w:val="20"/>
        </w:rPr>
      </w:pPr>
      <w:r w:rsidRPr="00437CFE">
        <w:rPr>
          <w:rFonts w:ascii="Cambria" w:eastAsia="Times-Roman" w:hAnsi="Cambria" w:cstheme="minorHAnsi"/>
          <w:sz w:val="20"/>
          <w:szCs w:val="20"/>
        </w:rPr>
        <w:t>atesty, certyfikaty i aprobaty zgodno</w:t>
      </w:r>
      <w:r w:rsidRPr="00437CFE">
        <w:rPr>
          <w:rFonts w:ascii="Cambria" w:eastAsia="TTE1FA5458t00" w:hAnsi="Cambria" w:cstheme="minorHAnsi"/>
          <w:sz w:val="20"/>
          <w:szCs w:val="20"/>
        </w:rPr>
        <w:t>ś</w:t>
      </w:r>
      <w:r w:rsidRPr="00437CFE">
        <w:rPr>
          <w:rFonts w:ascii="Cambria" w:eastAsia="Times-Roman" w:hAnsi="Cambria" w:cstheme="minorHAnsi"/>
          <w:sz w:val="20"/>
          <w:szCs w:val="20"/>
        </w:rPr>
        <w:t>ci na wbudowane materiały zgodnie ze specyfikacj</w:t>
      </w:r>
      <w:r w:rsidRPr="00437CFE">
        <w:rPr>
          <w:rFonts w:ascii="Cambria" w:eastAsia="TTE1FA5458t00" w:hAnsi="Cambria" w:cstheme="minorHAnsi"/>
          <w:sz w:val="20"/>
          <w:szCs w:val="20"/>
        </w:rPr>
        <w:t xml:space="preserve">ą techniczną </w:t>
      </w:r>
      <w:r w:rsidRPr="00437CFE">
        <w:rPr>
          <w:rFonts w:ascii="Cambria" w:eastAsia="Times-Roman" w:hAnsi="Cambria" w:cstheme="minorHAnsi"/>
          <w:sz w:val="20"/>
          <w:szCs w:val="20"/>
        </w:rPr>
        <w:t xml:space="preserve">wykonania i odbioru robót - 1 </w:t>
      </w:r>
      <w:proofErr w:type="spellStart"/>
      <w:r w:rsidRPr="00437CFE">
        <w:rPr>
          <w:rFonts w:ascii="Cambria" w:eastAsia="Times-Roman" w:hAnsi="Cambria" w:cstheme="minorHAnsi"/>
          <w:sz w:val="20"/>
          <w:szCs w:val="20"/>
        </w:rPr>
        <w:t>egz</w:t>
      </w:r>
      <w:proofErr w:type="spellEnd"/>
      <w:r w:rsidR="00380304" w:rsidRPr="00437CFE">
        <w:rPr>
          <w:rFonts w:ascii="Cambria" w:eastAsia="Times-Roman" w:hAnsi="Cambria" w:cstheme="minorHAnsi"/>
          <w:sz w:val="20"/>
          <w:szCs w:val="20"/>
        </w:rPr>
        <w:t xml:space="preserve"> (odbiór końcowy).</w:t>
      </w:r>
    </w:p>
    <w:p w14:paraId="39993198" w14:textId="02D56F2B" w:rsidR="00BF0B98" w:rsidRPr="00437CFE" w:rsidRDefault="00BF0B98" w:rsidP="00CF71E0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theme="minorHAnsi"/>
          <w:sz w:val="20"/>
          <w:szCs w:val="20"/>
        </w:rPr>
      </w:pPr>
      <w:r w:rsidRPr="00437CFE">
        <w:rPr>
          <w:rFonts w:ascii="Cambria" w:eastAsia="Times-Roman" w:hAnsi="Cambria" w:cstheme="minorHAnsi"/>
          <w:sz w:val="20"/>
          <w:szCs w:val="20"/>
        </w:rPr>
        <w:t>pomiary geodezyjne zakończonej inwestycji</w:t>
      </w:r>
      <w:r w:rsidR="008F0062" w:rsidRPr="00437CFE">
        <w:rPr>
          <w:rFonts w:ascii="Cambria" w:eastAsia="Times-Roman" w:hAnsi="Cambria" w:cstheme="minorHAnsi"/>
          <w:sz w:val="20"/>
          <w:szCs w:val="20"/>
        </w:rPr>
        <w:t xml:space="preserve"> jeżeli dotyczy</w:t>
      </w:r>
      <w:r w:rsidR="00001FE6" w:rsidRPr="00437CFE">
        <w:rPr>
          <w:rFonts w:ascii="Cambria" w:eastAsia="Times-Roman" w:hAnsi="Cambria" w:cstheme="minorHAnsi"/>
          <w:sz w:val="20"/>
          <w:szCs w:val="20"/>
        </w:rPr>
        <w:t xml:space="preserve"> ( odbiór końcowy),</w:t>
      </w:r>
    </w:p>
    <w:p w14:paraId="6807DA8F" w14:textId="2B6231C4" w:rsidR="008F0062" w:rsidRPr="00437CFE" w:rsidRDefault="008F0062" w:rsidP="00CF71E0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theme="minorHAnsi"/>
          <w:sz w:val="20"/>
          <w:szCs w:val="20"/>
        </w:rPr>
      </w:pPr>
      <w:r w:rsidRPr="00437CFE">
        <w:rPr>
          <w:rFonts w:ascii="Cambria" w:eastAsia="Times-Roman" w:hAnsi="Cambria" w:cstheme="minorHAnsi"/>
          <w:sz w:val="20"/>
          <w:szCs w:val="20"/>
        </w:rPr>
        <w:t xml:space="preserve">protokoły z przeprowadzonych prób, pomiarów i badań w tym wszelkie pomiary instalacji elektrycznej/odgromowej/przeciwpożarowej </w:t>
      </w:r>
      <w:bookmarkStart w:id="5" w:name="_Hlk192775179"/>
      <w:r w:rsidRPr="00437CFE">
        <w:rPr>
          <w:rFonts w:ascii="Cambria" w:eastAsia="Times-Roman" w:hAnsi="Cambria" w:cstheme="minorHAnsi"/>
          <w:sz w:val="20"/>
          <w:szCs w:val="20"/>
        </w:rPr>
        <w:t>(odbiór końcowy)</w:t>
      </w:r>
      <w:bookmarkEnd w:id="5"/>
      <w:r w:rsidR="00001FE6" w:rsidRPr="00437CFE">
        <w:rPr>
          <w:rFonts w:ascii="Cambria" w:eastAsia="Times-Roman" w:hAnsi="Cambria" w:cstheme="minorHAnsi"/>
          <w:sz w:val="20"/>
          <w:szCs w:val="20"/>
        </w:rPr>
        <w:t>,</w:t>
      </w:r>
    </w:p>
    <w:p w14:paraId="10588C73" w14:textId="66F5DE26" w:rsidR="008F0062" w:rsidRPr="00437CFE" w:rsidRDefault="008F0062" w:rsidP="00CF71E0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theme="minorHAnsi"/>
          <w:sz w:val="20"/>
          <w:szCs w:val="20"/>
        </w:rPr>
      </w:pPr>
      <w:r w:rsidRPr="00437CFE">
        <w:rPr>
          <w:rFonts w:ascii="Cambria" w:eastAsia="Times-Roman" w:hAnsi="Cambria" w:cstheme="minorHAnsi"/>
          <w:sz w:val="20"/>
          <w:szCs w:val="20"/>
        </w:rPr>
        <w:t>Instrukcję ppoż.  (odbiór końcowy</w:t>
      </w:r>
      <w:r w:rsidR="00001FE6" w:rsidRPr="00437CFE">
        <w:rPr>
          <w:rFonts w:ascii="Cambria" w:hAnsi="Cambria" w:cstheme="minorHAnsi"/>
          <w:sz w:val="20"/>
          <w:szCs w:val="20"/>
        </w:rPr>
        <w:t xml:space="preserve"> </w:t>
      </w:r>
      <w:r w:rsidR="00001FE6" w:rsidRPr="00437CFE">
        <w:rPr>
          <w:rFonts w:ascii="Cambria" w:eastAsia="Times-Roman" w:hAnsi="Cambria" w:cstheme="minorHAnsi"/>
          <w:sz w:val="20"/>
          <w:szCs w:val="20"/>
        </w:rPr>
        <w:t xml:space="preserve">jeżeli dotyczy, </w:t>
      </w:r>
      <w:r w:rsidRPr="00437CFE">
        <w:rPr>
          <w:rFonts w:ascii="Cambria" w:eastAsia="Times-Roman" w:hAnsi="Cambria" w:cstheme="minorHAnsi"/>
          <w:sz w:val="20"/>
          <w:szCs w:val="20"/>
        </w:rPr>
        <w:t xml:space="preserve">) </w:t>
      </w:r>
      <w:r w:rsidR="00001FE6" w:rsidRPr="00437CFE">
        <w:rPr>
          <w:rFonts w:ascii="Cambria" w:eastAsia="Times-Roman" w:hAnsi="Cambria" w:cstheme="minorHAnsi"/>
          <w:sz w:val="20"/>
          <w:szCs w:val="20"/>
        </w:rPr>
        <w:t>,</w:t>
      </w:r>
    </w:p>
    <w:p w14:paraId="5F4C46D6" w14:textId="51167E3E" w:rsidR="00380304" w:rsidRPr="00437CFE" w:rsidRDefault="00380304" w:rsidP="00CF71E0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theme="minorHAnsi"/>
          <w:sz w:val="20"/>
          <w:szCs w:val="20"/>
        </w:rPr>
      </w:pPr>
      <w:r w:rsidRPr="00437CFE">
        <w:rPr>
          <w:rFonts w:ascii="Cambria" w:eastAsia="Times-Roman" w:hAnsi="Cambria" w:cstheme="minorHAnsi"/>
          <w:sz w:val="20"/>
          <w:szCs w:val="20"/>
        </w:rPr>
        <w:t xml:space="preserve">Scenariusz pożarowy </w:t>
      </w:r>
      <w:r w:rsidR="00001FE6" w:rsidRPr="00437CFE">
        <w:rPr>
          <w:rFonts w:ascii="Cambria" w:eastAsia="Times-Roman" w:hAnsi="Cambria" w:cstheme="minorHAnsi"/>
          <w:sz w:val="20"/>
          <w:szCs w:val="20"/>
        </w:rPr>
        <w:t>(odbiór końcowy jeżeli dotyczy ),</w:t>
      </w:r>
    </w:p>
    <w:p w14:paraId="3010CBDB" w14:textId="77777777" w:rsidR="008F0062" w:rsidRPr="00437CFE" w:rsidRDefault="008F0062" w:rsidP="00CF71E0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theme="minorHAnsi"/>
          <w:sz w:val="20"/>
          <w:szCs w:val="20"/>
        </w:rPr>
      </w:pPr>
      <w:r w:rsidRPr="00437CFE">
        <w:rPr>
          <w:rFonts w:ascii="Cambria" w:eastAsia="Times-Roman" w:hAnsi="Cambria" w:cstheme="minorHAnsi"/>
          <w:sz w:val="20"/>
          <w:szCs w:val="20"/>
        </w:rPr>
        <w:t>harmonogram czynności serwisowych urządzeń celem utrzymania ich gwarancji - 1 egz. ( odbiór końcowy),</w:t>
      </w:r>
    </w:p>
    <w:p w14:paraId="0F694D41" w14:textId="0144807E" w:rsidR="008F0062" w:rsidRPr="00437CFE" w:rsidRDefault="008F0062" w:rsidP="00CF71E0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theme="minorHAnsi"/>
          <w:sz w:val="20"/>
          <w:szCs w:val="20"/>
        </w:rPr>
      </w:pPr>
      <w:r w:rsidRPr="00437CFE">
        <w:rPr>
          <w:rFonts w:ascii="Cambria" w:eastAsia="Times-Roman" w:hAnsi="Cambria" w:cstheme="minorHAnsi"/>
          <w:sz w:val="20"/>
          <w:szCs w:val="20"/>
        </w:rPr>
        <w:t>kartę gwarancyjną (odbiór końcowy).</w:t>
      </w:r>
    </w:p>
    <w:p w14:paraId="67C3857F" w14:textId="77777777" w:rsidR="008F0062" w:rsidRPr="00437CFE" w:rsidRDefault="008F0062" w:rsidP="00CF71E0">
      <w:pPr>
        <w:autoSpaceDE w:val="0"/>
        <w:spacing w:after="120" w:line="276" w:lineRule="auto"/>
        <w:ind w:left="1134"/>
        <w:jc w:val="both"/>
        <w:rPr>
          <w:rFonts w:ascii="Cambria" w:eastAsia="Times-Roman" w:hAnsi="Cambria" w:cstheme="minorHAnsi"/>
          <w:sz w:val="20"/>
          <w:szCs w:val="20"/>
        </w:rPr>
      </w:pPr>
    </w:p>
    <w:p w14:paraId="45105615" w14:textId="2C7B3C5A" w:rsidR="00BF0B98" w:rsidRPr="00437CFE" w:rsidRDefault="00BF0B98" w:rsidP="00CF71E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Odbiór końcowy </w:t>
      </w:r>
      <w:r w:rsidR="00F202D0" w:rsidRPr="00437CFE">
        <w:rPr>
          <w:rFonts w:ascii="Cambria" w:hAnsi="Cambria" w:cstheme="minorHAnsi"/>
          <w:sz w:val="20"/>
          <w:szCs w:val="20"/>
        </w:rPr>
        <w:t>rozpocznie się</w:t>
      </w:r>
      <w:r w:rsidRPr="00437CFE">
        <w:rPr>
          <w:rFonts w:ascii="Cambria" w:hAnsi="Cambria" w:cstheme="minorHAnsi"/>
          <w:sz w:val="20"/>
          <w:szCs w:val="20"/>
        </w:rPr>
        <w:t xml:space="preserve"> w ciągu 14 dni od daty powiadomienia </w:t>
      </w:r>
      <w:r w:rsidRPr="00437CFE">
        <w:rPr>
          <w:rFonts w:ascii="Cambria" w:hAnsi="Cambria" w:cstheme="minorHAnsi"/>
          <w:b/>
          <w:sz w:val="20"/>
          <w:szCs w:val="20"/>
        </w:rPr>
        <w:t>Zamawiającego</w:t>
      </w:r>
      <w:r w:rsidRPr="00437CFE">
        <w:rPr>
          <w:rFonts w:ascii="Cambria" w:hAnsi="Cambria" w:cstheme="minorHAnsi"/>
          <w:sz w:val="20"/>
          <w:szCs w:val="20"/>
        </w:rPr>
        <w:t xml:space="preserve"> przez 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Wykonawcę </w:t>
      </w:r>
      <w:r w:rsidRPr="00437CFE">
        <w:rPr>
          <w:rFonts w:ascii="Cambria" w:hAnsi="Cambria" w:cstheme="minorHAnsi"/>
          <w:bCs/>
          <w:sz w:val="20"/>
          <w:szCs w:val="20"/>
        </w:rPr>
        <w:t>i dostarczenia kompletu dokumentów o których mowa w ust. 2 niniejszego paragrafu</w:t>
      </w:r>
      <w:r w:rsidRPr="00437CFE">
        <w:rPr>
          <w:rFonts w:ascii="Cambria" w:hAnsi="Cambria" w:cstheme="minorHAnsi"/>
          <w:sz w:val="20"/>
          <w:szCs w:val="20"/>
        </w:rPr>
        <w:t>.</w:t>
      </w:r>
    </w:p>
    <w:p w14:paraId="1EC33082" w14:textId="0EC703F8" w:rsidR="00BF0B98" w:rsidRPr="00437CFE" w:rsidRDefault="00BF0B98" w:rsidP="00CF71E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Zamawiający</w:t>
      </w:r>
      <w:r w:rsidRPr="00437CFE">
        <w:rPr>
          <w:rFonts w:ascii="Cambria" w:hAnsi="Cambria" w:cstheme="minorHAnsi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14:paraId="4128ACA4" w14:textId="77777777" w:rsidR="00BF0B98" w:rsidRPr="00437CFE" w:rsidRDefault="00BF0B98" w:rsidP="00CF71E0">
      <w:pPr>
        <w:numPr>
          <w:ilvl w:val="0"/>
          <w:numId w:val="18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Jeżeli w toku czynności odbioru zostaną stwierdzone wady lub braki:</w:t>
      </w:r>
    </w:p>
    <w:p w14:paraId="5073D902" w14:textId="77777777" w:rsidR="003B55C1" w:rsidRPr="00437CFE" w:rsidRDefault="003B55C1" w:rsidP="00CF71E0">
      <w:pPr>
        <w:tabs>
          <w:tab w:val="num" w:pos="426"/>
        </w:tabs>
        <w:spacing w:after="60" w:line="276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1)</w:t>
      </w:r>
      <w:r w:rsidRPr="00437CFE">
        <w:rPr>
          <w:rFonts w:ascii="Cambria" w:hAnsi="Cambria" w:cstheme="minorHAnsi"/>
          <w:b/>
          <w:bCs/>
          <w:sz w:val="20"/>
          <w:szCs w:val="20"/>
        </w:rPr>
        <w:tab/>
        <w:t>istotne nadające się do usunięcia</w:t>
      </w:r>
      <w:r w:rsidRPr="00437CFE">
        <w:rPr>
          <w:rFonts w:ascii="Cambria" w:hAnsi="Cambria" w:cstheme="minorHAnsi"/>
          <w:sz w:val="20"/>
          <w:szCs w:val="20"/>
        </w:rPr>
        <w:t xml:space="preserve"> – Zamawiający odmówi odbioru do czasu usunięcia wad lub braków, </w:t>
      </w:r>
    </w:p>
    <w:p w14:paraId="0758FBDE" w14:textId="77777777" w:rsidR="003B55C1" w:rsidRPr="00437CFE" w:rsidRDefault="003B55C1" w:rsidP="00CF71E0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2)</w:t>
      </w:r>
      <w:r w:rsidRPr="00437CFE">
        <w:rPr>
          <w:rFonts w:ascii="Cambria" w:hAnsi="Cambria" w:cstheme="minorHAnsi"/>
          <w:b/>
          <w:bCs/>
          <w:sz w:val="20"/>
          <w:szCs w:val="20"/>
        </w:rPr>
        <w:tab/>
      </w:r>
      <w:r w:rsidRPr="00437CFE">
        <w:rPr>
          <w:rFonts w:ascii="Cambria" w:hAnsi="Cambria" w:cstheme="minorHAnsi"/>
          <w:b/>
          <w:sz w:val="20"/>
          <w:szCs w:val="20"/>
        </w:rPr>
        <w:t xml:space="preserve">istotne nie nadające się do usunięcia </w:t>
      </w:r>
      <w:r w:rsidRPr="00437CFE">
        <w:rPr>
          <w:rFonts w:ascii="Cambria" w:hAnsi="Cambria" w:cstheme="minorHAnsi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7BC33AD4" w14:textId="3D8DEFA8" w:rsidR="003B55C1" w:rsidRPr="00437CFE" w:rsidRDefault="003B55C1" w:rsidP="00CF71E0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 w:rsidR="005E3F63" w:rsidRPr="00437CFE">
        <w:rPr>
          <w:rFonts w:ascii="Cambria" w:hAnsi="Cambria" w:cstheme="minorHAnsi"/>
          <w:b/>
          <w:bCs/>
          <w:sz w:val="20"/>
          <w:szCs w:val="20"/>
        </w:rPr>
        <w:t>7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 dni (po przekroczeniu tego terminu Zamawiający będzie obciążał Wykonawcę karami </w:t>
      </w:r>
      <w:r w:rsidRPr="00437CFE">
        <w:rPr>
          <w:rFonts w:ascii="Cambria" w:hAnsi="Cambria" w:cstheme="minorHAnsi"/>
          <w:b/>
          <w:bCs/>
          <w:color w:val="000000" w:themeColor="text1"/>
          <w:sz w:val="20"/>
          <w:szCs w:val="20"/>
        </w:rPr>
        <w:t xml:space="preserve">umownymi </w:t>
      </w:r>
      <w:r w:rsidR="00D508B1" w:rsidRPr="00437CFE">
        <w:rPr>
          <w:rFonts w:ascii="Cambria" w:hAnsi="Cambria" w:cstheme="minorHAnsi"/>
          <w:b/>
          <w:bCs/>
          <w:color w:val="000000" w:themeColor="text1"/>
          <w:sz w:val="20"/>
          <w:szCs w:val="20"/>
        </w:rPr>
        <w:t xml:space="preserve">o </w:t>
      </w:r>
      <w:r w:rsidRPr="00437CFE">
        <w:rPr>
          <w:rFonts w:ascii="Cambria" w:hAnsi="Cambria" w:cstheme="minorHAnsi"/>
          <w:b/>
          <w:bCs/>
          <w:color w:val="000000" w:themeColor="text1"/>
          <w:sz w:val="20"/>
          <w:szCs w:val="20"/>
        </w:rPr>
        <w:t xml:space="preserve">których mowa </w:t>
      </w:r>
      <w:r w:rsidR="00D508B1" w:rsidRPr="00437CFE">
        <w:rPr>
          <w:rFonts w:ascii="Cambria" w:hAnsi="Cambria" w:cstheme="minorHAnsi"/>
          <w:b/>
          <w:bCs/>
          <w:color w:val="000000" w:themeColor="text1"/>
          <w:sz w:val="20"/>
          <w:szCs w:val="20"/>
        </w:rPr>
        <w:t xml:space="preserve">w </w:t>
      </w:r>
      <w:r w:rsidRPr="00437CFE">
        <w:rPr>
          <w:rFonts w:ascii="Cambria" w:hAnsi="Cambria" w:cstheme="minorHAnsi"/>
          <w:b/>
          <w:bCs/>
          <w:color w:val="000000" w:themeColor="text1"/>
          <w:sz w:val="20"/>
          <w:szCs w:val="20"/>
        </w:rPr>
        <w:t>§ 20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 ust. 1 pkt. </w:t>
      </w:r>
      <w:r w:rsidR="00F04FC8" w:rsidRPr="00437CFE">
        <w:rPr>
          <w:rFonts w:ascii="Cambria" w:hAnsi="Cambria" w:cstheme="minorHAnsi"/>
          <w:b/>
          <w:bCs/>
          <w:sz w:val="20"/>
          <w:szCs w:val="20"/>
        </w:rPr>
        <w:t>9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 poniżej)</w:t>
      </w:r>
    </w:p>
    <w:p w14:paraId="0BB4C64A" w14:textId="77777777" w:rsidR="003B55C1" w:rsidRPr="00437CFE" w:rsidRDefault="003B55C1" w:rsidP="00CF71E0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4)  </w:t>
      </w:r>
      <w:r w:rsidRPr="00437CFE">
        <w:rPr>
          <w:rFonts w:ascii="Cambria" w:hAnsi="Cambria" w:cstheme="minorHAnsi"/>
          <w:b/>
          <w:sz w:val="20"/>
          <w:szCs w:val="20"/>
        </w:rPr>
        <w:t>nieistotne nienadające się do</w:t>
      </w:r>
      <w:r w:rsidRPr="00437CFE">
        <w:rPr>
          <w:rFonts w:ascii="Cambria" w:hAnsi="Cambria" w:cstheme="minorHAnsi"/>
          <w:sz w:val="20"/>
          <w:szCs w:val="20"/>
        </w:rPr>
        <w:t xml:space="preserve"> usunięcia – Zamawiający dokona obioru wraz z  uprawnieniem od żądania obniżenia wynagrodzenia stosownie do obniżenia wartości użytkowej Przedmiotu </w:t>
      </w:r>
      <w:r w:rsidR="009B0653" w:rsidRPr="00437CFE">
        <w:rPr>
          <w:rFonts w:ascii="Cambria" w:hAnsi="Cambria" w:cstheme="minorHAnsi"/>
          <w:sz w:val="20"/>
          <w:szCs w:val="20"/>
        </w:rPr>
        <w:t>u</w:t>
      </w:r>
      <w:r w:rsidRPr="00437CFE">
        <w:rPr>
          <w:rFonts w:ascii="Cambria" w:hAnsi="Cambria" w:cstheme="minorHAnsi"/>
          <w:sz w:val="20"/>
          <w:szCs w:val="20"/>
        </w:rPr>
        <w:t xml:space="preserve">mowy. </w:t>
      </w:r>
    </w:p>
    <w:p w14:paraId="3127AE52" w14:textId="77777777" w:rsidR="003B55C1" w:rsidRPr="00437CFE" w:rsidRDefault="003B55C1" w:rsidP="00CF71E0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6.</w:t>
      </w:r>
      <w:r w:rsidRPr="00437CFE">
        <w:rPr>
          <w:rFonts w:ascii="Cambria" w:hAnsi="Cambria" w:cstheme="minorHAnsi"/>
          <w:sz w:val="20"/>
          <w:szCs w:val="20"/>
        </w:rPr>
        <w:tab/>
        <w:t xml:space="preserve">Jeżeli w toku czynności odbioru zostanie stwierdzone, że Przedmiot </w:t>
      </w:r>
      <w:r w:rsidR="009B0653" w:rsidRPr="00437CFE">
        <w:rPr>
          <w:rFonts w:ascii="Cambria" w:hAnsi="Cambria" w:cstheme="minorHAnsi"/>
          <w:sz w:val="20"/>
          <w:szCs w:val="20"/>
        </w:rPr>
        <w:t>u</w:t>
      </w:r>
      <w:r w:rsidRPr="00437CFE">
        <w:rPr>
          <w:rFonts w:ascii="Cambria" w:hAnsi="Cambria" w:cstheme="minorHAnsi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 w:rsidR="009B0653" w:rsidRPr="00437CFE">
        <w:rPr>
          <w:rFonts w:ascii="Cambria" w:hAnsi="Cambria" w:cstheme="minorHAnsi"/>
          <w:sz w:val="20"/>
          <w:szCs w:val="20"/>
        </w:rPr>
        <w:t>u</w:t>
      </w:r>
      <w:r w:rsidRPr="00437CFE">
        <w:rPr>
          <w:rFonts w:ascii="Cambria" w:hAnsi="Cambria" w:cstheme="minorHAnsi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5A57446C" w14:textId="77777777" w:rsidR="00BF0B98" w:rsidRPr="00437CFE" w:rsidRDefault="00BF0B98" w:rsidP="00CF71E0">
      <w:pPr>
        <w:spacing w:after="120"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lastRenderedPageBreak/>
        <w:t>§ 16</w:t>
      </w:r>
    </w:p>
    <w:p w14:paraId="60E8CBC2" w14:textId="77777777" w:rsidR="00BF0B98" w:rsidRPr="00437CFE" w:rsidRDefault="00BF0B98" w:rsidP="00CF71E0">
      <w:pPr>
        <w:spacing w:after="120"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Po zakończeniu robót </w:t>
      </w:r>
      <w:r w:rsidRPr="00437CFE">
        <w:rPr>
          <w:rFonts w:ascii="Cambria" w:hAnsi="Cambria" w:cstheme="minorHAnsi"/>
          <w:b/>
          <w:bCs/>
          <w:sz w:val="20"/>
          <w:szCs w:val="20"/>
        </w:rPr>
        <w:t>Wykonawca</w:t>
      </w:r>
      <w:r w:rsidRPr="00437CFE">
        <w:rPr>
          <w:rFonts w:ascii="Cambria" w:hAnsi="Cambria" w:cstheme="minorHAnsi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Zamawiającemu </w:t>
      </w:r>
      <w:r w:rsidRPr="00437CFE">
        <w:rPr>
          <w:rFonts w:ascii="Cambria" w:hAnsi="Cambria" w:cstheme="minorHAnsi"/>
          <w:sz w:val="20"/>
          <w:szCs w:val="20"/>
        </w:rPr>
        <w:t xml:space="preserve"> w terminie ustalonym dla odbioru końcowego robót.</w:t>
      </w:r>
    </w:p>
    <w:p w14:paraId="5DDDBA3A" w14:textId="77777777" w:rsidR="00BF0B98" w:rsidRPr="00437CFE" w:rsidRDefault="00BF0B98" w:rsidP="00CF71E0">
      <w:pPr>
        <w:spacing w:after="120"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§ 17</w:t>
      </w:r>
    </w:p>
    <w:p w14:paraId="1E3E1A5D" w14:textId="77777777" w:rsidR="00BF0B98" w:rsidRPr="00437CFE" w:rsidRDefault="00BF0B98" w:rsidP="00CF71E0">
      <w:pPr>
        <w:spacing w:after="120"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437CFE">
        <w:rPr>
          <w:rFonts w:ascii="Cambria" w:hAnsi="Cambria" w:cstheme="minorHAnsi"/>
          <w:b/>
          <w:bCs/>
          <w:sz w:val="20"/>
          <w:szCs w:val="20"/>
        </w:rPr>
        <w:t>Zamawiający</w:t>
      </w:r>
      <w:r w:rsidRPr="00437CFE">
        <w:rPr>
          <w:rFonts w:ascii="Cambria" w:hAnsi="Cambria" w:cstheme="minorHAnsi"/>
          <w:sz w:val="20"/>
          <w:szCs w:val="20"/>
        </w:rPr>
        <w:t xml:space="preserve"> może odstąpić od umowy w terminie natychmiastowym z przyczyn leżących po stronie </w:t>
      </w:r>
      <w:r w:rsidRPr="00437CFE">
        <w:rPr>
          <w:rFonts w:ascii="Cambria" w:hAnsi="Cambria" w:cstheme="minorHAnsi"/>
          <w:b/>
          <w:bCs/>
          <w:sz w:val="20"/>
          <w:szCs w:val="20"/>
        </w:rPr>
        <w:t>Wykonawcy</w:t>
      </w:r>
      <w:r w:rsidRPr="00437CFE">
        <w:rPr>
          <w:rFonts w:ascii="Cambria" w:hAnsi="Cambria" w:cstheme="minorHAnsi"/>
          <w:sz w:val="20"/>
          <w:szCs w:val="20"/>
        </w:rPr>
        <w:t xml:space="preserve">, </w:t>
      </w:r>
      <w:r w:rsidR="00CB44E8" w:rsidRPr="00437CFE">
        <w:rPr>
          <w:rFonts w:ascii="Cambria" w:hAnsi="Cambria" w:cstheme="minorHAnsi"/>
          <w:sz w:val="20"/>
          <w:szCs w:val="20"/>
        </w:rPr>
        <w:br/>
      </w:r>
      <w:r w:rsidRPr="00437CFE">
        <w:rPr>
          <w:rFonts w:ascii="Cambria" w:hAnsi="Cambria" w:cstheme="minorHAnsi"/>
          <w:sz w:val="20"/>
          <w:szCs w:val="20"/>
        </w:rPr>
        <w:t xml:space="preserve">a </w:t>
      </w:r>
      <w:r w:rsidRPr="00437CFE">
        <w:rPr>
          <w:rFonts w:ascii="Cambria" w:hAnsi="Cambria" w:cstheme="minorHAnsi"/>
          <w:b/>
          <w:bCs/>
          <w:sz w:val="20"/>
          <w:szCs w:val="20"/>
        </w:rPr>
        <w:t>Wykonawca</w:t>
      </w:r>
      <w:r w:rsidRPr="00437CFE">
        <w:rPr>
          <w:rFonts w:ascii="Cambria" w:hAnsi="Cambria" w:cstheme="minorHAnsi"/>
          <w:sz w:val="20"/>
          <w:szCs w:val="20"/>
        </w:rPr>
        <w:t xml:space="preserve"> będzie obciążony wszelkimi kosztami z tego tytułu.</w:t>
      </w:r>
    </w:p>
    <w:p w14:paraId="4F862CB6" w14:textId="77777777" w:rsidR="00BF0B98" w:rsidRPr="00437CFE" w:rsidRDefault="00BF0B98" w:rsidP="00CF71E0">
      <w:pPr>
        <w:spacing w:after="120"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§ 18</w:t>
      </w:r>
    </w:p>
    <w:p w14:paraId="696E3488" w14:textId="77777777" w:rsidR="00BF0B98" w:rsidRPr="00437CFE" w:rsidRDefault="00BF0B98" w:rsidP="00CF71E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Wykonawca</w:t>
      </w:r>
      <w:r w:rsidRPr="00437CFE">
        <w:rPr>
          <w:rFonts w:ascii="Cambria" w:hAnsi="Cambria" w:cstheme="minorHAnsi"/>
          <w:sz w:val="20"/>
          <w:szCs w:val="20"/>
        </w:rPr>
        <w:t xml:space="preserve"> jest odpowiedzialny względem </w:t>
      </w:r>
      <w:r w:rsidRPr="00437CFE">
        <w:rPr>
          <w:rFonts w:ascii="Cambria" w:hAnsi="Cambria" w:cstheme="minorHAnsi"/>
          <w:b/>
          <w:bCs/>
          <w:sz w:val="20"/>
          <w:szCs w:val="20"/>
        </w:rPr>
        <w:t>Zamawiającego</w:t>
      </w:r>
      <w:r w:rsidRPr="00437CFE">
        <w:rPr>
          <w:rFonts w:ascii="Cambria" w:hAnsi="Cambria" w:cstheme="minorHAnsi"/>
          <w:sz w:val="20"/>
          <w:szCs w:val="20"/>
        </w:rPr>
        <w:t xml:space="preserve">, jeżeli wykonany </w:t>
      </w:r>
      <w:r w:rsidR="009B0653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>rzedmiot umowy ma wady zmniejszające jego wartość lub użyteczność.</w:t>
      </w:r>
    </w:p>
    <w:p w14:paraId="43E22D42" w14:textId="77777777" w:rsidR="00BF0B98" w:rsidRPr="00437CFE" w:rsidRDefault="00BF0B98" w:rsidP="00CF71E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Wykonawca</w:t>
      </w:r>
      <w:r w:rsidRPr="00437CFE">
        <w:rPr>
          <w:rFonts w:ascii="Cambria" w:hAnsi="Cambria" w:cstheme="minorHAnsi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6EF0D60" w14:textId="5E61997B" w:rsidR="00BF0B98" w:rsidRPr="00437CFE" w:rsidRDefault="00BF0B98" w:rsidP="00CF71E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O wykryciu wady </w:t>
      </w:r>
      <w:r w:rsidRPr="00437CFE">
        <w:rPr>
          <w:rFonts w:ascii="Cambria" w:hAnsi="Cambria" w:cstheme="minorHAnsi"/>
          <w:b/>
          <w:bCs/>
          <w:sz w:val="20"/>
          <w:szCs w:val="20"/>
        </w:rPr>
        <w:t>Zamawiający</w:t>
      </w:r>
      <w:r w:rsidRPr="00437CFE">
        <w:rPr>
          <w:rFonts w:ascii="Cambria" w:hAnsi="Cambria" w:cstheme="minorHAnsi"/>
          <w:sz w:val="20"/>
          <w:szCs w:val="20"/>
        </w:rPr>
        <w:t xml:space="preserve"> jest zobowiązany zawiadomić 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Wykonawcę </w:t>
      </w:r>
      <w:r w:rsidRPr="00437CFE">
        <w:rPr>
          <w:rFonts w:ascii="Cambria" w:hAnsi="Cambria" w:cstheme="minorHAnsi"/>
          <w:sz w:val="20"/>
          <w:szCs w:val="20"/>
        </w:rPr>
        <w:t>pis</w:t>
      </w:r>
      <w:r w:rsidR="00334351" w:rsidRPr="00437CFE">
        <w:rPr>
          <w:rFonts w:ascii="Cambria" w:hAnsi="Cambria" w:cstheme="minorHAnsi"/>
          <w:sz w:val="20"/>
          <w:szCs w:val="20"/>
        </w:rPr>
        <w:t xml:space="preserve">emnie w terminie 7 dni od daty </w:t>
      </w:r>
      <w:r w:rsidRPr="00437CFE">
        <w:rPr>
          <w:rFonts w:ascii="Cambria" w:hAnsi="Cambria" w:cstheme="minorHAnsi"/>
          <w:sz w:val="20"/>
          <w:szCs w:val="20"/>
        </w:rPr>
        <w:t xml:space="preserve">jej ujawnienia. Istnienie wady stwierdza się protokolarnie po przeprowadzeniu oględzin. O dacie oględzin </w:t>
      </w:r>
      <w:r w:rsidRPr="00437CFE">
        <w:rPr>
          <w:rFonts w:ascii="Cambria" w:hAnsi="Cambria" w:cstheme="minorHAnsi"/>
          <w:b/>
          <w:bCs/>
          <w:sz w:val="20"/>
          <w:szCs w:val="20"/>
        </w:rPr>
        <w:t>Zamawiający</w:t>
      </w:r>
      <w:r w:rsidRPr="00437CFE">
        <w:rPr>
          <w:rFonts w:ascii="Cambria" w:hAnsi="Cambria" w:cstheme="minorHAnsi"/>
          <w:sz w:val="20"/>
          <w:szCs w:val="20"/>
        </w:rPr>
        <w:t xml:space="preserve"> poinformuje </w:t>
      </w:r>
      <w:r w:rsidRPr="00437CFE">
        <w:rPr>
          <w:rFonts w:ascii="Cambria" w:hAnsi="Cambria" w:cstheme="minorHAnsi"/>
          <w:b/>
          <w:bCs/>
          <w:sz w:val="20"/>
          <w:szCs w:val="20"/>
        </w:rPr>
        <w:t>Wykonawcę</w:t>
      </w:r>
      <w:r w:rsidRPr="00437CFE">
        <w:rPr>
          <w:rFonts w:ascii="Cambria" w:hAnsi="Cambria" w:cstheme="minorHAnsi"/>
          <w:sz w:val="20"/>
          <w:szCs w:val="20"/>
        </w:rPr>
        <w:t xml:space="preserve"> na 7 dni przed planowanym terminem.</w:t>
      </w:r>
    </w:p>
    <w:p w14:paraId="2BE0F1E5" w14:textId="77777777" w:rsidR="00BF0B98" w:rsidRPr="00437CFE" w:rsidRDefault="00BF0B98" w:rsidP="00CF71E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W przypadku stwierdzenia istnienia wady obciążającej </w:t>
      </w:r>
      <w:r w:rsidRPr="00437CFE">
        <w:rPr>
          <w:rFonts w:ascii="Cambria" w:hAnsi="Cambria" w:cstheme="minorHAnsi"/>
          <w:b/>
          <w:bCs/>
          <w:sz w:val="20"/>
          <w:szCs w:val="20"/>
        </w:rPr>
        <w:t>Wykonawcę</w:t>
      </w:r>
      <w:r w:rsidRPr="00437CFE">
        <w:rPr>
          <w:rFonts w:ascii="Cambria" w:hAnsi="Cambria" w:cstheme="minorHAnsi"/>
          <w:sz w:val="20"/>
          <w:szCs w:val="20"/>
        </w:rPr>
        <w:t xml:space="preserve">, </w:t>
      </w:r>
      <w:r w:rsidRPr="00437CFE">
        <w:rPr>
          <w:rFonts w:ascii="Cambria" w:hAnsi="Cambria" w:cstheme="minorHAnsi"/>
          <w:b/>
          <w:bCs/>
          <w:sz w:val="20"/>
          <w:szCs w:val="20"/>
        </w:rPr>
        <w:t>Zamawiający</w:t>
      </w:r>
      <w:r w:rsidRPr="00437CFE">
        <w:rPr>
          <w:rFonts w:ascii="Cambria" w:hAnsi="Cambria" w:cstheme="minorHAnsi"/>
          <w:sz w:val="20"/>
          <w:szCs w:val="20"/>
        </w:rPr>
        <w:t xml:space="preserve"> wyznacza </w:t>
      </w:r>
      <w:r w:rsidRPr="00437CFE">
        <w:rPr>
          <w:rFonts w:ascii="Cambria" w:hAnsi="Cambria" w:cstheme="minorHAnsi"/>
          <w:b/>
          <w:bCs/>
          <w:sz w:val="20"/>
          <w:szCs w:val="20"/>
        </w:rPr>
        <w:t>Wykonawcy</w:t>
      </w:r>
      <w:r w:rsidRPr="00437CFE">
        <w:rPr>
          <w:rFonts w:ascii="Cambria" w:hAnsi="Cambria" w:cstheme="minorHAnsi"/>
          <w:sz w:val="20"/>
          <w:szCs w:val="20"/>
        </w:rPr>
        <w:t xml:space="preserve"> odpowiedni termin na jej usunięcie. Usunięcie wady stwierdza się protokolarnie.</w:t>
      </w:r>
    </w:p>
    <w:p w14:paraId="6FACA5BF" w14:textId="77777777" w:rsidR="00BF0B98" w:rsidRPr="00437CFE" w:rsidRDefault="00BF0B98" w:rsidP="00CF71E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W razie nie usunięcia, przez </w:t>
      </w:r>
      <w:r w:rsidRPr="00437CFE">
        <w:rPr>
          <w:rFonts w:ascii="Cambria" w:hAnsi="Cambria" w:cstheme="minorHAnsi"/>
          <w:b/>
          <w:bCs/>
          <w:sz w:val="20"/>
          <w:szCs w:val="20"/>
        </w:rPr>
        <w:t>Wykonawcę</w:t>
      </w:r>
      <w:r w:rsidRPr="00437CFE">
        <w:rPr>
          <w:rFonts w:ascii="Cambria" w:hAnsi="Cambria" w:cstheme="minorHAnsi"/>
          <w:sz w:val="20"/>
          <w:szCs w:val="20"/>
        </w:rPr>
        <w:t xml:space="preserve">, w wyznaczonym terminie ujawnionych wad wykonanych robót, </w:t>
      </w:r>
      <w:r w:rsidRPr="00437CFE">
        <w:rPr>
          <w:rFonts w:ascii="Cambria" w:hAnsi="Cambria" w:cstheme="minorHAnsi"/>
          <w:b/>
          <w:bCs/>
          <w:sz w:val="20"/>
          <w:szCs w:val="20"/>
        </w:rPr>
        <w:t>Zamawiający</w:t>
      </w:r>
      <w:r w:rsidRPr="00437CFE">
        <w:rPr>
          <w:rFonts w:ascii="Cambria" w:hAnsi="Cambria" w:cstheme="minorHAnsi"/>
          <w:sz w:val="20"/>
          <w:szCs w:val="20"/>
        </w:rPr>
        <w:t xml:space="preserve"> może zlecić ich usunięcie na koszt i ryzyko </w:t>
      </w:r>
      <w:r w:rsidRPr="00437CFE">
        <w:rPr>
          <w:rFonts w:ascii="Cambria" w:hAnsi="Cambria" w:cstheme="minorHAnsi"/>
          <w:b/>
          <w:bCs/>
          <w:sz w:val="20"/>
          <w:szCs w:val="20"/>
        </w:rPr>
        <w:t>Wykonawcy</w:t>
      </w:r>
      <w:r w:rsidRPr="00437CFE">
        <w:rPr>
          <w:rFonts w:ascii="Cambria" w:hAnsi="Cambria" w:cstheme="minorHAnsi"/>
          <w:sz w:val="20"/>
          <w:szCs w:val="20"/>
        </w:rPr>
        <w:t xml:space="preserve"> innemu wykonawcy. </w:t>
      </w:r>
    </w:p>
    <w:p w14:paraId="4D5F7C22" w14:textId="77777777" w:rsidR="00BF0B98" w:rsidRPr="00437CFE" w:rsidRDefault="00BF0B98" w:rsidP="00CF71E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Jeżeli wady uniemożliwiają użytkowanie </w:t>
      </w:r>
      <w:r w:rsidR="009B0653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 xml:space="preserve">rzedmiotu umowy zgodnie z jego przeznaczeniem, </w:t>
      </w:r>
      <w:r w:rsidRPr="00437CFE">
        <w:rPr>
          <w:rFonts w:ascii="Cambria" w:hAnsi="Cambria" w:cstheme="minorHAnsi"/>
          <w:b/>
          <w:bCs/>
          <w:sz w:val="20"/>
          <w:szCs w:val="20"/>
        </w:rPr>
        <w:t>Zamawiający</w:t>
      </w:r>
      <w:r w:rsidRPr="00437CFE">
        <w:rPr>
          <w:rFonts w:ascii="Cambria" w:hAnsi="Cambria" w:cstheme="minorHAnsi"/>
          <w:sz w:val="20"/>
          <w:szCs w:val="20"/>
        </w:rPr>
        <w:t xml:space="preserve"> może obniżyć </w:t>
      </w:r>
      <w:r w:rsidRPr="00437CFE">
        <w:rPr>
          <w:rFonts w:ascii="Cambria" w:hAnsi="Cambria" w:cstheme="minorHAnsi"/>
          <w:b/>
          <w:bCs/>
          <w:sz w:val="20"/>
          <w:szCs w:val="20"/>
        </w:rPr>
        <w:t>Wykonawcy</w:t>
      </w:r>
      <w:r w:rsidRPr="00437CFE">
        <w:rPr>
          <w:rFonts w:ascii="Cambria" w:hAnsi="Cambria" w:cstheme="minorHAnsi"/>
          <w:sz w:val="20"/>
          <w:szCs w:val="20"/>
        </w:rPr>
        <w:t xml:space="preserve"> wynagrodzenie za ten </w:t>
      </w:r>
      <w:r w:rsidR="00BE20BD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>rzedmiot odpowiednio do utraconej wartości użytkowej, estetycznej i technicznej.</w:t>
      </w:r>
    </w:p>
    <w:p w14:paraId="632A05FB" w14:textId="77777777" w:rsidR="00BF0B98" w:rsidRPr="00437CFE" w:rsidRDefault="00BF0B98" w:rsidP="00CF71E0">
      <w:pPr>
        <w:pStyle w:val="Tekstpodstawowywcity2"/>
        <w:spacing w:line="276" w:lineRule="auto"/>
        <w:ind w:left="0"/>
        <w:jc w:val="center"/>
        <w:rPr>
          <w:rFonts w:ascii="Cambria" w:hAnsi="Cambria" w:cstheme="minorHAnsi"/>
          <w:b/>
          <w:bCs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§ 19</w:t>
      </w:r>
    </w:p>
    <w:p w14:paraId="5E346205" w14:textId="77777777" w:rsidR="001E62D8" w:rsidRPr="00437CFE" w:rsidRDefault="001E62D8" w:rsidP="00CF71E0">
      <w:pPr>
        <w:spacing w:line="276" w:lineRule="auto"/>
        <w:ind w:left="426" w:hanging="426"/>
        <w:jc w:val="both"/>
        <w:outlineLvl w:val="0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1.</w:t>
      </w:r>
      <w:r w:rsidRPr="00437CFE">
        <w:rPr>
          <w:rFonts w:ascii="Cambria" w:hAnsi="Cambria" w:cstheme="minorHAnsi"/>
          <w:sz w:val="20"/>
          <w:szCs w:val="20"/>
        </w:rPr>
        <w:tab/>
        <w:t>Na zasadach określonych w niniejszej umowie, niezależnie od udzielonej rękojmi na okres 60 miesięcy Wykonawca udziela Zamawiającemu ….. miesięcznej gwarancji jakości wykonanych prac.</w:t>
      </w:r>
    </w:p>
    <w:p w14:paraId="1AA152FA" w14:textId="77777777" w:rsidR="001E62D8" w:rsidRPr="00437CFE" w:rsidRDefault="001E62D8" w:rsidP="00CF71E0">
      <w:pPr>
        <w:spacing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2. </w:t>
      </w:r>
      <w:r w:rsidRPr="00437CFE">
        <w:rPr>
          <w:rFonts w:ascii="Cambria" w:hAnsi="Cambria" w:cstheme="minorHAnsi"/>
          <w:sz w:val="20"/>
          <w:szCs w:val="20"/>
        </w:rPr>
        <w:tab/>
        <w:t>Uprawnienia z tytułu gwarancji nie naruszają uprawnień Zamawiającego z tytułu rękojmi.</w:t>
      </w:r>
    </w:p>
    <w:p w14:paraId="39F90FA5" w14:textId="77777777" w:rsidR="001E62D8" w:rsidRPr="00437CFE" w:rsidRDefault="001E62D8" w:rsidP="00CF71E0">
      <w:pPr>
        <w:spacing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3. </w:t>
      </w:r>
      <w:r w:rsidRPr="00437CFE">
        <w:rPr>
          <w:rFonts w:ascii="Cambria" w:hAnsi="Cambria" w:cstheme="minorHAnsi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22DA0A14" w14:textId="77777777" w:rsidR="001E62D8" w:rsidRPr="00437CFE" w:rsidRDefault="001E62D8" w:rsidP="00CF71E0">
      <w:pPr>
        <w:spacing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4. </w:t>
      </w:r>
      <w:r w:rsidRPr="00437CFE">
        <w:rPr>
          <w:rFonts w:ascii="Cambria" w:hAnsi="Cambria" w:cstheme="minorHAnsi"/>
          <w:sz w:val="20"/>
          <w:szCs w:val="20"/>
        </w:rPr>
        <w:tab/>
        <w:t xml:space="preserve">Jeżeli z jakiegokolwiek powodu Wykonawca nie usunie wady (usterki) lub nie wykona napraw </w:t>
      </w:r>
      <w:r w:rsidR="00BE20BD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21C172A4" w14:textId="77777777" w:rsidR="001E62D8" w:rsidRPr="00437CFE" w:rsidRDefault="001E62D8" w:rsidP="00CF71E0">
      <w:pPr>
        <w:spacing w:line="276" w:lineRule="auto"/>
        <w:ind w:left="720" w:hanging="720"/>
        <w:jc w:val="both"/>
        <w:outlineLvl w:val="0"/>
        <w:rPr>
          <w:rFonts w:ascii="Cambria" w:hAnsi="Cambria" w:cstheme="minorHAnsi"/>
          <w:sz w:val="20"/>
          <w:szCs w:val="20"/>
        </w:rPr>
      </w:pPr>
      <w:bookmarkStart w:id="6" w:name="_Toc415435792"/>
      <w:r w:rsidRPr="00437CFE">
        <w:rPr>
          <w:rFonts w:ascii="Cambria" w:hAnsi="Cambria" w:cstheme="minorHAnsi"/>
          <w:sz w:val="20"/>
          <w:szCs w:val="20"/>
        </w:rPr>
        <w:t>5.     Rękojmia za wady</w:t>
      </w:r>
      <w:bookmarkEnd w:id="6"/>
      <w:r w:rsidRPr="00437CFE">
        <w:rPr>
          <w:rFonts w:ascii="Cambria" w:hAnsi="Cambria" w:cstheme="minorHAnsi"/>
          <w:sz w:val="20"/>
          <w:szCs w:val="20"/>
        </w:rPr>
        <w:t>:</w:t>
      </w:r>
    </w:p>
    <w:p w14:paraId="1557BB19" w14:textId="77777777" w:rsidR="001E62D8" w:rsidRPr="00437CFE" w:rsidRDefault="001E62D8" w:rsidP="00CF71E0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>rzedmiotu umowy.</w:t>
      </w:r>
    </w:p>
    <w:p w14:paraId="61B1666D" w14:textId="77777777" w:rsidR="001E62D8" w:rsidRPr="00437CFE" w:rsidRDefault="001E62D8" w:rsidP="00CF71E0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6DB35436" w14:textId="77777777" w:rsidR="001E62D8" w:rsidRPr="00437CFE" w:rsidRDefault="001E62D8" w:rsidP="00CF71E0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W okresie trwania rękojmi  Wykonawca będzie usuwał wady swoim kosztem i staraniem.</w:t>
      </w:r>
    </w:p>
    <w:p w14:paraId="13B29C0C" w14:textId="77777777" w:rsidR="001E62D8" w:rsidRPr="00437CFE" w:rsidRDefault="001E62D8" w:rsidP="00CF71E0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Uprawnienia z tytułu rękojmi za wady fizyczne wygasają po upływie 60 m-</w:t>
      </w:r>
      <w:proofErr w:type="spellStart"/>
      <w:r w:rsidRPr="00437CFE">
        <w:rPr>
          <w:rFonts w:ascii="Cambria" w:hAnsi="Cambria" w:cstheme="minorHAnsi"/>
          <w:sz w:val="20"/>
          <w:szCs w:val="20"/>
        </w:rPr>
        <w:t>cy</w:t>
      </w:r>
      <w:proofErr w:type="spellEnd"/>
      <w:r w:rsidRPr="00437CFE">
        <w:rPr>
          <w:rFonts w:ascii="Cambria" w:hAnsi="Cambria" w:cstheme="minorHAnsi"/>
          <w:sz w:val="20"/>
          <w:szCs w:val="20"/>
        </w:rPr>
        <w:t xml:space="preserve"> licząc od dnia sporządzenia protokołu końcowego odbioru robót.</w:t>
      </w:r>
    </w:p>
    <w:p w14:paraId="461938B9" w14:textId="77777777" w:rsidR="001E62D8" w:rsidRPr="00437CFE" w:rsidRDefault="001E62D8" w:rsidP="00CF71E0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O istnieniu wady </w:t>
      </w:r>
      <w:r w:rsidR="00BE20BD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 xml:space="preserve">rzedmiotu umowy Zamawiający obowiązany jest zawiadomić wykonawcę na piśmie niezwłocznie po wykryciu wady. </w:t>
      </w:r>
    </w:p>
    <w:p w14:paraId="50A1EC2B" w14:textId="77777777" w:rsidR="001E62D8" w:rsidRPr="00437CFE" w:rsidRDefault="001E62D8" w:rsidP="00CF71E0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lastRenderedPageBreak/>
        <w:t>W pisemnym powiadomieniu o istnieniu wady, Zamawiający wyznacza wykonawcy termin usunięcia wady. Termin ten powinien być możliwy do dotrzymania przez Wykonawcę uwzględniając technologię usunięcia wady.</w:t>
      </w:r>
    </w:p>
    <w:p w14:paraId="6EEE1B17" w14:textId="77777777" w:rsidR="001E62D8" w:rsidRPr="00437CFE" w:rsidRDefault="001E62D8" w:rsidP="00CF71E0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Usunięcie wady powinno być stwierdzone protokołem podpisanym przez strony umowy.</w:t>
      </w:r>
    </w:p>
    <w:p w14:paraId="3F9229A8" w14:textId="77777777" w:rsidR="001E62D8" w:rsidRPr="00437CFE" w:rsidRDefault="001E62D8" w:rsidP="00CF71E0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Zabezpieczenie roszczeń z tytułu rękojmi następuje na zasadach określonych w §13 niniejszej umowy.</w:t>
      </w:r>
    </w:p>
    <w:p w14:paraId="6554E5E0" w14:textId="77777777" w:rsidR="001E62D8" w:rsidRPr="00437CFE" w:rsidRDefault="001E62D8" w:rsidP="00CF71E0">
      <w:pPr>
        <w:spacing w:line="276" w:lineRule="auto"/>
        <w:ind w:left="1068" w:hanging="1068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6.     Gwarancja jakości:</w:t>
      </w:r>
    </w:p>
    <w:p w14:paraId="0503A609" w14:textId="209E09AF" w:rsidR="001E62D8" w:rsidRPr="00437CFE" w:rsidRDefault="001E62D8" w:rsidP="00CF71E0">
      <w:pPr>
        <w:pStyle w:val="Akapitzlist"/>
        <w:numPr>
          <w:ilvl w:val="1"/>
          <w:numId w:val="29"/>
        </w:numPr>
        <w:ind w:left="851" w:hanging="425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Niezależnie od rękojmi Wykonawca udziela niniejszym Zamawiającemu </w:t>
      </w:r>
      <w:r w:rsidR="00B1410B" w:rsidRPr="00437CFE">
        <w:rPr>
          <w:rFonts w:ascii="Cambria" w:hAnsi="Cambria" w:cstheme="minorHAnsi"/>
          <w:sz w:val="20"/>
          <w:szCs w:val="20"/>
        </w:rPr>
        <w:t>…….</w:t>
      </w:r>
      <w:r w:rsidRPr="00437CFE">
        <w:rPr>
          <w:rFonts w:ascii="Cambria" w:hAnsi="Cambria" w:cstheme="minorHAnsi"/>
          <w:sz w:val="20"/>
          <w:szCs w:val="20"/>
        </w:rPr>
        <w:t>… miesięcznej gwarancji jakości wykonania prac. Termin gwarancji będzie liczony od dnia podpisania protokołu końcowego odbioru robót.</w:t>
      </w:r>
    </w:p>
    <w:p w14:paraId="78054AB5" w14:textId="77777777" w:rsidR="001E62D8" w:rsidRPr="00437CFE" w:rsidRDefault="001E62D8" w:rsidP="00CF71E0">
      <w:pPr>
        <w:pStyle w:val="Akapitzlist"/>
        <w:numPr>
          <w:ilvl w:val="1"/>
          <w:numId w:val="29"/>
        </w:numPr>
        <w:ind w:left="851" w:hanging="425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Szczegółowe warunki gwarancji zostały określone we wzorze dokumentu gwarancyjnego stanowiącego załącznik do niniejszej umowy.</w:t>
      </w:r>
    </w:p>
    <w:p w14:paraId="7E0FFEBB" w14:textId="77777777" w:rsidR="001E62D8" w:rsidRPr="00437CFE" w:rsidRDefault="001E62D8" w:rsidP="00CF71E0">
      <w:pPr>
        <w:pStyle w:val="Akapitzlist"/>
        <w:numPr>
          <w:ilvl w:val="1"/>
          <w:numId w:val="29"/>
        </w:numPr>
        <w:ind w:left="851" w:hanging="425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46AC4B3D" w14:textId="77777777" w:rsidR="001E62D8" w:rsidRPr="00437CFE" w:rsidRDefault="001E62D8" w:rsidP="00CF71E0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Bieg gwarancji rozpoczyna się z dniem końcowym odbioru </w:t>
      </w:r>
      <w:r w:rsidR="00BE20BD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>rzedmiotu umowy przez Zamawiającego.</w:t>
      </w:r>
    </w:p>
    <w:p w14:paraId="5ACF2E03" w14:textId="77777777" w:rsidR="001E62D8" w:rsidRPr="00437CFE" w:rsidRDefault="001E62D8" w:rsidP="00CF71E0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W okresie gwarancyjnym i trwania rękojmi Wykonawca zobowiązuje się do usunięcia powstałych wad (usterek). </w:t>
      </w:r>
    </w:p>
    <w:p w14:paraId="59251489" w14:textId="77777777" w:rsidR="001E62D8" w:rsidRPr="00437CFE" w:rsidRDefault="001E62D8" w:rsidP="00CF71E0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7E91B7BD" w14:textId="77777777" w:rsidR="001E62D8" w:rsidRPr="00437CFE" w:rsidRDefault="001E62D8" w:rsidP="00CF71E0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Wykonawca będzie usuwał wady (usterki) w okresie odpowiedzialności swoim kosztem i staraniem.</w:t>
      </w:r>
    </w:p>
    <w:p w14:paraId="3742C40C" w14:textId="77777777" w:rsidR="001E62D8" w:rsidRPr="00437CFE" w:rsidRDefault="001E62D8" w:rsidP="00CF71E0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1767D9E7" w14:textId="77777777" w:rsidR="001E62D8" w:rsidRPr="00437CFE" w:rsidRDefault="001E62D8" w:rsidP="00CF71E0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061F28B8" w14:textId="77777777" w:rsidR="001E62D8" w:rsidRPr="00437CFE" w:rsidRDefault="001E62D8" w:rsidP="00CF71E0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14:paraId="7469DE5A" w14:textId="77777777" w:rsidR="001E62D8" w:rsidRPr="00437CFE" w:rsidRDefault="001E62D8" w:rsidP="00CF71E0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1C8415CA" w14:textId="77777777" w:rsidR="001E62D8" w:rsidRPr="00437CFE" w:rsidRDefault="001E62D8" w:rsidP="00CF71E0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124499DD" w14:textId="77777777" w:rsidR="00BF0B98" w:rsidRPr="00437CFE" w:rsidRDefault="00BF0B98" w:rsidP="00CF71E0">
      <w:pPr>
        <w:spacing w:after="120"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§ 20</w:t>
      </w:r>
    </w:p>
    <w:p w14:paraId="6CCF5E97" w14:textId="77777777" w:rsidR="00BF0B98" w:rsidRPr="00437CFE" w:rsidRDefault="00BF0B98" w:rsidP="00CF71E0">
      <w:pPr>
        <w:pStyle w:val="Tekstpodstawowywcity2"/>
        <w:spacing w:line="276" w:lineRule="auto"/>
        <w:ind w:left="0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W przypadku niewykonania lub nienależytego wykonania umowy naliczone będą kary umowne:</w:t>
      </w:r>
    </w:p>
    <w:p w14:paraId="6A6CC69B" w14:textId="77777777" w:rsidR="00BF0B98" w:rsidRPr="00437CFE" w:rsidRDefault="00BF0B98" w:rsidP="00CF71E0">
      <w:pPr>
        <w:numPr>
          <w:ilvl w:val="0"/>
          <w:numId w:val="20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Wykonawca</w:t>
      </w:r>
      <w:r w:rsidRPr="00437CFE">
        <w:rPr>
          <w:rFonts w:ascii="Cambria" w:hAnsi="Cambria" w:cstheme="minorHAnsi"/>
          <w:sz w:val="20"/>
          <w:szCs w:val="20"/>
        </w:rPr>
        <w:t xml:space="preserve"> zapłaci </w:t>
      </w:r>
      <w:r w:rsidRPr="00437CFE">
        <w:rPr>
          <w:rFonts w:ascii="Cambria" w:hAnsi="Cambria" w:cstheme="minorHAnsi"/>
          <w:b/>
          <w:bCs/>
          <w:sz w:val="20"/>
          <w:szCs w:val="20"/>
        </w:rPr>
        <w:t>Zamawiającemu</w:t>
      </w:r>
      <w:r w:rsidRPr="00437CFE">
        <w:rPr>
          <w:rFonts w:ascii="Cambria" w:hAnsi="Cambria" w:cstheme="minorHAnsi"/>
          <w:sz w:val="20"/>
          <w:szCs w:val="20"/>
        </w:rPr>
        <w:t xml:space="preserve"> karę umowną:</w:t>
      </w:r>
    </w:p>
    <w:p w14:paraId="6A0C1CF8" w14:textId="77777777" w:rsidR="00BF0B98" w:rsidRPr="00437CFE" w:rsidRDefault="00BF0B98" w:rsidP="00CF71E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za zwłokę w wykonaniu terminu końcowego </w:t>
      </w:r>
      <w:r w:rsidR="00BE20BD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 xml:space="preserve">rzedmiotu umowy w wysokości </w:t>
      </w:r>
      <w:r w:rsidR="000233A9" w:rsidRPr="00437CFE">
        <w:rPr>
          <w:rFonts w:ascii="Cambria" w:hAnsi="Cambria" w:cstheme="minorHAnsi"/>
          <w:sz w:val="20"/>
          <w:szCs w:val="20"/>
        </w:rPr>
        <w:t xml:space="preserve"> 0,</w:t>
      </w:r>
      <w:r w:rsidR="008D623B" w:rsidRPr="00437CFE">
        <w:rPr>
          <w:rFonts w:ascii="Cambria" w:hAnsi="Cambria" w:cstheme="minorHAnsi"/>
          <w:sz w:val="20"/>
          <w:szCs w:val="20"/>
        </w:rPr>
        <w:t>1</w:t>
      </w:r>
      <w:r w:rsidRPr="00437CFE">
        <w:rPr>
          <w:rFonts w:ascii="Cambria" w:hAnsi="Cambria" w:cstheme="minorHAnsi"/>
          <w:sz w:val="20"/>
          <w:szCs w:val="20"/>
        </w:rPr>
        <w:t xml:space="preserve"> % wynagrodzenia brutto określonego w § 10 ust. 1 umowy, za każdy dzień zwłoki;</w:t>
      </w:r>
    </w:p>
    <w:p w14:paraId="6DC04F2D" w14:textId="77777777" w:rsidR="00CC3D3D" w:rsidRPr="00437CFE" w:rsidRDefault="00CC3D3D" w:rsidP="00CF71E0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theme="minorHAnsi"/>
          <w:sz w:val="20"/>
          <w:szCs w:val="20"/>
          <w:lang w:eastAsia="en-US"/>
        </w:rPr>
      </w:pPr>
      <w:r w:rsidRPr="00437CFE">
        <w:rPr>
          <w:rFonts w:ascii="Cambria" w:hAnsi="Cambria" w:cstheme="minorHAnsi"/>
          <w:sz w:val="20"/>
          <w:szCs w:val="20"/>
        </w:rPr>
        <w:t xml:space="preserve">za zwłokę w przedłożeniu do zatwierdzenia nowego lub zmienionego harmonogramu </w:t>
      </w:r>
      <w:r w:rsidRPr="00437CFE">
        <w:rPr>
          <w:rFonts w:ascii="Cambria" w:eastAsiaTheme="minorHAnsi" w:hAnsi="Cambria" w:cstheme="minorHAnsi"/>
          <w:sz w:val="20"/>
          <w:szCs w:val="20"/>
          <w:lang w:eastAsia="en-US"/>
        </w:rPr>
        <w:t>w wysokości 0,05 % wynagrodzenia brutto określonego w § 10 ust. 1 umowy, za każdy dzień zwłoki;</w:t>
      </w:r>
    </w:p>
    <w:p w14:paraId="05AA5F92" w14:textId="77777777" w:rsidR="00CC3D3D" w:rsidRPr="00437CFE" w:rsidRDefault="00CC3D3D" w:rsidP="00CF71E0">
      <w:pPr>
        <w:pStyle w:val="Akapitzlist"/>
        <w:ind w:left="709"/>
        <w:jc w:val="both"/>
        <w:rPr>
          <w:rFonts w:ascii="Cambria" w:eastAsiaTheme="minorHAnsi" w:hAnsi="Cambria" w:cstheme="minorHAnsi"/>
          <w:sz w:val="20"/>
          <w:szCs w:val="20"/>
          <w:lang w:eastAsia="en-US"/>
        </w:rPr>
      </w:pPr>
    </w:p>
    <w:p w14:paraId="74211F01" w14:textId="77777777" w:rsidR="003C2569" w:rsidRPr="00437CFE" w:rsidRDefault="00CC3D3D" w:rsidP="00CF71E0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theme="minorHAnsi"/>
          <w:sz w:val="20"/>
          <w:szCs w:val="20"/>
          <w:lang w:eastAsia="en-US"/>
        </w:rPr>
      </w:pPr>
      <w:r w:rsidRPr="00437CFE">
        <w:rPr>
          <w:rFonts w:ascii="Cambria" w:eastAsiaTheme="minorHAnsi" w:hAnsi="Cambria" w:cstheme="minorHAnsi"/>
          <w:sz w:val="20"/>
          <w:szCs w:val="20"/>
          <w:lang w:eastAsia="en-US"/>
        </w:rPr>
        <w:t>za przedłożenie kosztorysu ofertowego przed zawarciem umowy niezgodn</w:t>
      </w:r>
      <w:r w:rsidR="003C2569" w:rsidRPr="00437CFE">
        <w:rPr>
          <w:rFonts w:ascii="Cambria" w:eastAsiaTheme="minorHAnsi" w:hAnsi="Cambria" w:cstheme="minorHAnsi"/>
          <w:sz w:val="20"/>
          <w:szCs w:val="20"/>
          <w:lang w:eastAsia="en-US"/>
        </w:rPr>
        <w:t>ego z wymaganiami opisanymi w S</w:t>
      </w:r>
      <w:r w:rsidRPr="00437CFE">
        <w:rPr>
          <w:rFonts w:ascii="Cambria" w:eastAsiaTheme="minorHAnsi" w:hAnsi="Cambria" w:cstheme="minorHAnsi"/>
          <w:sz w:val="20"/>
          <w:szCs w:val="20"/>
          <w:lang w:eastAsia="en-US"/>
        </w:rPr>
        <w:t xml:space="preserve">WZ i nie dokonanie jego zmiany w terminie 2 dni roboczych od jego przekazania do poprawienia w wysokości 5000 zł za każdy dzień </w:t>
      </w:r>
      <w:r w:rsidR="00DE07A8" w:rsidRPr="00437CFE">
        <w:rPr>
          <w:rFonts w:ascii="Cambria" w:eastAsiaTheme="minorHAnsi" w:hAnsi="Cambria" w:cstheme="minorHAnsi"/>
          <w:sz w:val="20"/>
          <w:szCs w:val="20"/>
          <w:lang w:eastAsia="en-US"/>
        </w:rPr>
        <w:t>zwłoki</w:t>
      </w:r>
      <w:r w:rsidRPr="00437CFE">
        <w:rPr>
          <w:rFonts w:ascii="Cambria" w:eastAsiaTheme="minorHAnsi" w:hAnsi="Cambria" w:cstheme="minorHAnsi"/>
          <w:sz w:val="20"/>
          <w:szCs w:val="20"/>
          <w:lang w:eastAsia="en-US"/>
        </w:rPr>
        <w:t xml:space="preserve">.  </w:t>
      </w:r>
    </w:p>
    <w:p w14:paraId="35AF67B1" w14:textId="77777777" w:rsidR="003C2569" w:rsidRPr="00437CFE" w:rsidRDefault="003C2569" w:rsidP="00CF71E0">
      <w:pPr>
        <w:pStyle w:val="Akapitzlist"/>
        <w:ind w:left="709"/>
        <w:jc w:val="both"/>
        <w:rPr>
          <w:rFonts w:ascii="Cambria" w:eastAsiaTheme="minorHAnsi" w:hAnsi="Cambria" w:cstheme="minorHAnsi"/>
          <w:sz w:val="20"/>
          <w:szCs w:val="20"/>
          <w:lang w:eastAsia="en-US"/>
        </w:rPr>
      </w:pPr>
    </w:p>
    <w:p w14:paraId="2529D4BC" w14:textId="77777777" w:rsidR="00CC3D3D" w:rsidRPr="00437CFE" w:rsidRDefault="00CC3D3D" w:rsidP="00CF71E0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theme="minorHAnsi"/>
          <w:sz w:val="20"/>
          <w:szCs w:val="20"/>
          <w:lang w:eastAsia="en-US"/>
        </w:rPr>
      </w:pPr>
      <w:r w:rsidRPr="00437CFE">
        <w:rPr>
          <w:rFonts w:ascii="Cambria" w:eastAsiaTheme="minorHAnsi" w:hAnsi="Cambria" w:cstheme="minorHAnsi"/>
          <w:sz w:val="20"/>
          <w:szCs w:val="20"/>
          <w:lang w:eastAsia="en-US"/>
        </w:rPr>
        <w:t xml:space="preserve">za zwłokę w wykonaniu któregokolwiek z terminów wskazanych w zatwierdzonym harmonogramie </w:t>
      </w:r>
      <w:r w:rsidR="00BE20BD" w:rsidRPr="00437CFE">
        <w:rPr>
          <w:rFonts w:ascii="Cambria" w:eastAsiaTheme="minorHAnsi" w:hAnsi="Cambria" w:cstheme="minorHAnsi"/>
          <w:sz w:val="20"/>
          <w:szCs w:val="20"/>
          <w:lang w:eastAsia="en-US"/>
        </w:rPr>
        <w:t>P</w:t>
      </w:r>
      <w:r w:rsidRPr="00437CFE">
        <w:rPr>
          <w:rFonts w:ascii="Cambria" w:eastAsiaTheme="minorHAnsi" w:hAnsi="Cambria" w:cstheme="minorHAnsi"/>
          <w:sz w:val="20"/>
          <w:szCs w:val="20"/>
          <w:lang w:eastAsia="en-US"/>
        </w:rPr>
        <w:t xml:space="preserve">rzedmiotu umowy </w:t>
      </w:r>
      <w:bookmarkStart w:id="7" w:name="_Hlk512668801"/>
      <w:r w:rsidRPr="00437CFE">
        <w:rPr>
          <w:rFonts w:ascii="Cambria" w:eastAsiaTheme="minorHAnsi" w:hAnsi="Cambria" w:cstheme="minorHAnsi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7"/>
    </w:p>
    <w:p w14:paraId="50D2E532" w14:textId="77777777" w:rsidR="00BF0B98" w:rsidRPr="00437CFE" w:rsidRDefault="00BF0B98" w:rsidP="00CF71E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14:paraId="45AF9225" w14:textId="77777777" w:rsidR="00BF0B98" w:rsidRPr="00437CFE" w:rsidRDefault="00BF0B98" w:rsidP="00CF71E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lastRenderedPageBreak/>
        <w:t>za nieprzedłożenie poświadczonej za zgodność z oryginałem kopii umowy o podwykonawstwo lub jej zmiany za każdy stwierdzony przypadek w wysokości 2 % wynagrodzenia brutto określonego w § 10 ust. 1 umowy</w:t>
      </w:r>
    </w:p>
    <w:p w14:paraId="7B866D41" w14:textId="77777777" w:rsidR="00BF0B98" w:rsidRPr="00437CFE" w:rsidRDefault="00BF0B98" w:rsidP="00CF71E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6F1A5251" w14:textId="77777777" w:rsidR="00BF0B98" w:rsidRPr="00437CFE" w:rsidRDefault="00BF0B98" w:rsidP="00CF71E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14:paraId="5FD4E96E" w14:textId="77777777" w:rsidR="00BF0B98" w:rsidRPr="00437CFE" w:rsidRDefault="00BF0B98" w:rsidP="00CF71E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za zwłokę w usunięciu wad i usterek w okresie rękojmi </w:t>
      </w:r>
      <w:r w:rsidR="00F02CEE" w:rsidRPr="00437CFE">
        <w:rPr>
          <w:rFonts w:ascii="Cambria" w:hAnsi="Cambria" w:cstheme="minorHAnsi"/>
          <w:sz w:val="20"/>
          <w:szCs w:val="20"/>
        </w:rPr>
        <w:t xml:space="preserve">i gwarancji </w:t>
      </w:r>
      <w:r w:rsidRPr="00437CFE">
        <w:rPr>
          <w:rFonts w:ascii="Cambria" w:hAnsi="Cambria" w:cstheme="minorHAnsi"/>
          <w:sz w:val="20"/>
          <w:szCs w:val="20"/>
        </w:rPr>
        <w:t>w wysokości 0,2 % wynagrodzenia brutto określonego</w:t>
      </w:r>
      <w:r w:rsidR="00F02CEE" w:rsidRPr="00437CFE">
        <w:rPr>
          <w:rFonts w:ascii="Cambria" w:hAnsi="Cambria" w:cstheme="minorHAnsi"/>
          <w:sz w:val="20"/>
          <w:szCs w:val="20"/>
        </w:rPr>
        <w:t xml:space="preserve"> </w:t>
      </w:r>
      <w:r w:rsidRPr="00437CFE">
        <w:rPr>
          <w:rFonts w:ascii="Cambria" w:hAnsi="Cambria" w:cstheme="minorHAnsi"/>
          <w:sz w:val="20"/>
          <w:szCs w:val="20"/>
        </w:rPr>
        <w:t>w § 10 ust. 1 umowy, za każdy dzień zwłoki liczonej od daty wyznaczonej na usunięcie wad;</w:t>
      </w:r>
    </w:p>
    <w:p w14:paraId="060C127B" w14:textId="5364BB72" w:rsidR="003C2569" w:rsidRPr="00437CFE" w:rsidRDefault="00BF0B98" w:rsidP="00CF71E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theme="minorHAnsi"/>
          <w:sz w:val="20"/>
          <w:szCs w:val="20"/>
        </w:rPr>
      </w:pPr>
      <w:bookmarkStart w:id="8" w:name="_Hlk113005004"/>
      <w:r w:rsidRPr="00437CFE">
        <w:rPr>
          <w:rFonts w:ascii="Cambria" w:hAnsi="Cambria" w:cstheme="minorHAnsi"/>
          <w:sz w:val="20"/>
          <w:szCs w:val="20"/>
        </w:rPr>
        <w:t xml:space="preserve">za każdy stwierdzony przypadek nienależytego wykonania robót opisany  w § 10 ust. </w:t>
      </w:r>
      <w:r w:rsidR="009062D1" w:rsidRPr="00437CFE">
        <w:rPr>
          <w:rFonts w:ascii="Cambria" w:hAnsi="Cambria" w:cstheme="minorHAnsi"/>
          <w:sz w:val="20"/>
          <w:szCs w:val="20"/>
        </w:rPr>
        <w:t>6</w:t>
      </w:r>
      <w:r w:rsidRPr="00437CFE">
        <w:rPr>
          <w:rFonts w:ascii="Cambria" w:hAnsi="Cambria" w:cstheme="minorHAnsi"/>
          <w:sz w:val="20"/>
          <w:szCs w:val="20"/>
        </w:rPr>
        <w:t xml:space="preserve"> umowy w wysokości w wysokości 0,3 % wynagrodzenia brutto określonego w § 10 ust. 1 umowy</w:t>
      </w:r>
      <w:bookmarkEnd w:id="8"/>
    </w:p>
    <w:p w14:paraId="7B031F62" w14:textId="67AAA53A" w:rsidR="00582778" w:rsidRPr="00437CFE" w:rsidRDefault="00582778" w:rsidP="00CF71E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za każdy przypadek naruszenia obowiązku realizacji Przedmiotu Umowy przy pomocy osób zatrudnionych na podstawie umowy o pracę, o którym mowa w § </w:t>
      </w:r>
      <w:r w:rsidR="00B82E7C" w:rsidRPr="00437CFE">
        <w:rPr>
          <w:rFonts w:ascii="Cambria" w:hAnsi="Cambria" w:cstheme="minorHAnsi"/>
          <w:sz w:val="20"/>
          <w:szCs w:val="20"/>
        </w:rPr>
        <w:t>3</w:t>
      </w:r>
      <w:r w:rsidRPr="00437CFE">
        <w:rPr>
          <w:rFonts w:ascii="Cambria" w:hAnsi="Cambria" w:cstheme="minorHAnsi"/>
          <w:sz w:val="20"/>
          <w:szCs w:val="20"/>
        </w:rPr>
        <w:t xml:space="preserve"> ust. </w:t>
      </w:r>
      <w:r w:rsidR="00B82E7C" w:rsidRPr="00437CFE">
        <w:rPr>
          <w:rFonts w:ascii="Cambria" w:hAnsi="Cambria" w:cstheme="minorHAnsi"/>
          <w:sz w:val="20"/>
          <w:szCs w:val="20"/>
        </w:rPr>
        <w:t>1</w:t>
      </w:r>
      <w:r w:rsidR="00F4240C" w:rsidRPr="00437CFE">
        <w:rPr>
          <w:rFonts w:ascii="Cambria" w:hAnsi="Cambria" w:cstheme="minorHAnsi"/>
          <w:sz w:val="20"/>
          <w:szCs w:val="20"/>
        </w:rPr>
        <w:t>1</w:t>
      </w:r>
      <w:r w:rsidRPr="00437CFE">
        <w:rPr>
          <w:rFonts w:ascii="Cambria" w:hAnsi="Cambria" w:cstheme="minorHAnsi"/>
          <w:sz w:val="20"/>
          <w:szCs w:val="20"/>
        </w:rPr>
        <w:t xml:space="preserve"> - w wysokości 5.000 zł nie więcej niż 10% wynagrodzenia brutto określonego w § 10 ust. 1</w:t>
      </w:r>
    </w:p>
    <w:p w14:paraId="182DB348" w14:textId="525DFE62" w:rsidR="00BF0B98" w:rsidRPr="00437CFE" w:rsidRDefault="003C2569" w:rsidP="00CF71E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za odstąpienie od Umowy przez Zamawiającego (niezależnie czy na podstawie umowy czy też na podstawie </w:t>
      </w:r>
      <w:r w:rsidR="00C510C3" w:rsidRPr="00437CFE">
        <w:rPr>
          <w:rFonts w:ascii="Cambria" w:hAnsi="Cambria" w:cstheme="minorHAnsi"/>
          <w:sz w:val="20"/>
          <w:szCs w:val="20"/>
        </w:rPr>
        <w:t>kodeksu cywilnego</w:t>
      </w:r>
      <w:r w:rsidRPr="00437CFE">
        <w:rPr>
          <w:rFonts w:ascii="Cambria" w:hAnsi="Cambria" w:cstheme="minorHAnsi"/>
          <w:sz w:val="20"/>
          <w:szCs w:val="20"/>
        </w:rPr>
        <w:t>) z przyczyn zależnych od Wykonawcy w wysokości 20 % wynagrodzenia brutto określonego w § 10 ust. 1 umowy</w:t>
      </w:r>
      <w:r w:rsidR="00BF6D17" w:rsidRPr="00437CFE">
        <w:rPr>
          <w:rFonts w:ascii="Cambria" w:hAnsi="Cambria" w:cstheme="minorHAnsi"/>
          <w:sz w:val="20"/>
          <w:szCs w:val="20"/>
        </w:rPr>
        <w:t>,</w:t>
      </w:r>
    </w:p>
    <w:p w14:paraId="21702026" w14:textId="3E6A60B3" w:rsidR="00BF6D17" w:rsidRPr="00437CFE" w:rsidRDefault="00BF6D17" w:rsidP="00CF71E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za niewywiązywanie się z obowiązku dotyczącego przedstawienia wykazu osób zatrudnionych na podstawie umowy o pracę, o którym mowa w § 3 ust. 12 pkt 1 niniejszej umowy w wysokości 100 zł za każdy dzień zwłoki,</w:t>
      </w:r>
    </w:p>
    <w:p w14:paraId="1B570447" w14:textId="77C59347" w:rsidR="00BF6D17" w:rsidRPr="00437CFE" w:rsidRDefault="00BF6D17" w:rsidP="00CF71E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w przypadku naruszenia zobowiązania do ubezpieczenia Wykonawcy, a także do okazania Zamawiającemu dokumentów potwierdzających zawarcie umowy ubezpieczenia, Zamawiający jest uprawniony do nałożenia kary umownej w wysokości 5.000,00 zł, za każde naruszenie</w:t>
      </w:r>
    </w:p>
    <w:p w14:paraId="2C438648" w14:textId="77777777" w:rsidR="00BF0B98" w:rsidRPr="00437CFE" w:rsidRDefault="00BF0B98" w:rsidP="00CF71E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Zamawiający </w:t>
      </w:r>
      <w:r w:rsidRPr="00437CFE">
        <w:rPr>
          <w:rFonts w:ascii="Cambria" w:hAnsi="Cambria" w:cstheme="minorHAnsi"/>
          <w:sz w:val="20"/>
          <w:szCs w:val="20"/>
        </w:rPr>
        <w:t xml:space="preserve">zapłaci </w:t>
      </w:r>
      <w:r w:rsidRPr="00437CFE">
        <w:rPr>
          <w:rFonts w:ascii="Cambria" w:hAnsi="Cambria" w:cstheme="minorHAnsi"/>
          <w:b/>
          <w:bCs/>
          <w:sz w:val="20"/>
          <w:szCs w:val="20"/>
        </w:rPr>
        <w:t>Wykonawcy</w:t>
      </w:r>
      <w:r w:rsidRPr="00437CFE">
        <w:rPr>
          <w:rFonts w:ascii="Cambria" w:hAnsi="Cambria" w:cstheme="minorHAnsi"/>
          <w:sz w:val="20"/>
          <w:szCs w:val="20"/>
        </w:rPr>
        <w:t xml:space="preserve"> karę umowną:</w:t>
      </w:r>
    </w:p>
    <w:p w14:paraId="358349AE" w14:textId="77777777" w:rsidR="00BF0B98" w:rsidRPr="00437CFE" w:rsidRDefault="00BF0B98" w:rsidP="00CF71E0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za zwłokę w przekazaniu dokumentacji budowlanej w wysokości 0,1 % wynagrodzenia brutto określonego </w:t>
      </w:r>
      <w:r w:rsidRPr="00437CFE">
        <w:rPr>
          <w:rFonts w:ascii="Cambria" w:hAnsi="Cambria" w:cstheme="minorHAnsi"/>
          <w:sz w:val="20"/>
          <w:szCs w:val="20"/>
        </w:rPr>
        <w:br/>
        <w:t>w § 10 ust. 1 umowy, licząc od terminu umownego na jej przekazanie;</w:t>
      </w:r>
    </w:p>
    <w:p w14:paraId="08AE63AB" w14:textId="77777777" w:rsidR="00BF0B98" w:rsidRPr="00437CFE" w:rsidRDefault="00BF0B98" w:rsidP="00CF71E0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0C0EA77F" w14:textId="32DDD5DB" w:rsidR="00582778" w:rsidRPr="00437CFE" w:rsidRDefault="00BF0B98" w:rsidP="00CF71E0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14E34714" w14:textId="77777777" w:rsidR="00BF0B98" w:rsidRPr="00437CFE" w:rsidRDefault="00BF0B98" w:rsidP="00CF71E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color w:val="000000"/>
          <w:sz w:val="20"/>
          <w:szCs w:val="20"/>
        </w:rPr>
        <w:t>Naliczone kary umowne stają się wymagalne jeżeli  Wykonawca w terminie 5 dni od daty otrzymania oświadczenia złożonego przez Zamawiającego o naliczeniu kar umownych nie dokonał ich zapłaty</w:t>
      </w:r>
      <w:r w:rsidRPr="00437CFE">
        <w:rPr>
          <w:rFonts w:ascii="Cambria" w:hAnsi="Cambria" w:cstheme="minorHAnsi"/>
          <w:sz w:val="20"/>
          <w:szCs w:val="20"/>
        </w:rPr>
        <w:t>.</w:t>
      </w:r>
    </w:p>
    <w:p w14:paraId="6E2A76EC" w14:textId="77777777" w:rsidR="001C3FE1" w:rsidRPr="00437CFE" w:rsidRDefault="00BF0B98" w:rsidP="00CF71E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color w:val="000000"/>
          <w:sz w:val="20"/>
          <w:szCs w:val="20"/>
        </w:rPr>
        <w:t>Zamawiający jest uprawniony do potrącenia z faktury kar umownych</w:t>
      </w:r>
      <w:r w:rsidRPr="00437CFE">
        <w:rPr>
          <w:rFonts w:ascii="Cambria" w:hAnsi="Cambria" w:cstheme="minorHAnsi"/>
          <w:sz w:val="20"/>
          <w:szCs w:val="20"/>
        </w:rPr>
        <w:t>.</w:t>
      </w:r>
    </w:p>
    <w:p w14:paraId="6E211F76" w14:textId="109C24FA" w:rsidR="000233A9" w:rsidRPr="00437CFE" w:rsidRDefault="001C3FE1" w:rsidP="00CF71E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Ustala się górny limit kar umownych na poziomie do </w:t>
      </w:r>
      <w:r w:rsidR="001C7BE3">
        <w:rPr>
          <w:rFonts w:ascii="Cambria" w:hAnsi="Cambria" w:cstheme="minorHAnsi"/>
          <w:sz w:val="20"/>
          <w:szCs w:val="20"/>
        </w:rPr>
        <w:t>3</w:t>
      </w:r>
      <w:r w:rsidRPr="00437CFE">
        <w:rPr>
          <w:rFonts w:ascii="Cambria" w:hAnsi="Cambria" w:cstheme="minorHAnsi"/>
          <w:sz w:val="20"/>
          <w:szCs w:val="20"/>
        </w:rPr>
        <w:t xml:space="preserve">0% wynagrodzenia brutto określonego w § </w:t>
      </w:r>
      <w:r w:rsidR="0012388A" w:rsidRPr="00437CFE">
        <w:rPr>
          <w:rFonts w:ascii="Cambria" w:hAnsi="Cambria" w:cstheme="minorHAnsi"/>
          <w:sz w:val="20"/>
          <w:szCs w:val="20"/>
        </w:rPr>
        <w:t>10</w:t>
      </w:r>
      <w:r w:rsidRPr="00437CFE">
        <w:rPr>
          <w:rFonts w:ascii="Cambria" w:hAnsi="Cambria" w:cstheme="minorHAnsi"/>
          <w:sz w:val="20"/>
          <w:szCs w:val="20"/>
        </w:rPr>
        <w:t xml:space="preserve"> ust. 1 umowy.</w:t>
      </w:r>
    </w:p>
    <w:p w14:paraId="07C0E915" w14:textId="77777777" w:rsidR="00BF0B98" w:rsidRPr="00437CFE" w:rsidRDefault="00BF0B98" w:rsidP="00CF71E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 w:rsidRPr="00437CFE">
        <w:rPr>
          <w:rFonts w:ascii="Cambria" w:hAnsi="Cambria" w:cstheme="minorHAnsi"/>
          <w:sz w:val="20"/>
          <w:szCs w:val="20"/>
        </w:rPr>
        <w:t>.</w:t>
      </w:r>
    </w:p>
    <w:p w14:paraId="0EBA7DCF" w14:textId="77777777" w:rsidR="00BF0B98" w:rsidRPr="00437CFE" w:rsidRDefault="00BF0B98" w:rsidP="00CF71E0">
      <w:pPr>
        <w:pStyle w:val="Tekstpodstawowywcity2"/>
        <w:spacing w:line="276" w:lineRule="auto"/>
        <w:ind w:left="0"/>
        <w:jc w:val="center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§ 21</w:t>
      </w:r>
    </w:p>
    <w:p w14:paraId="23792400" w14:textId="77777777" w:rsidR="00AA2282" w:rsidRPr="00437CFE" w:rsidRDefault="00AA2282" w:rsidP="00CF71E0">
      <w:pPr>
        <w:pStyle w:val="Tekstpodstawowywcity2"/>
        <w:numPr>
          <w:ilvl w:val="2"/>
          <w:numId w:val="15"/>
        </w:numPr>
        <w:spacing w:line="276" w:lineRule="auto"/>
        <w:ind w:left="360" w:hanging="36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W przypadku odstąpienia od umowy (przez Wykonawcę albo Zamawiającego) </w:t>
      </w:r>
      <w:r w:rsidRPr="00437CFE">
        <w:rPr>
          <w:rFonts w:ascii="Cambria" w:hAnsi="Cambria" w:cstheme="minorHAnsi"/>
          <w:b/>
          <w:bCs/>
          <w:sz w:val="20"/>
          <w:szCs w:val="20"/>
        </w:rPr>
        <w:t>Wykonawca</w:t>
      </w:r>
      <w:r w:rsidRPr="00437CFE">
        <w:rPr>
          <w:rFonts w:ascii="Cambria" w:hAnsi="Cambria" w:cstheme="minorHAnsi"/>
          <w:sz w:val="20"/>
          <w:szCs w:val="20"/>
        </w:rPr>
        <w:t xml:space="preserve"> powinien natychmiast wstrzymać i zabezpieczyć niezakończone roboty oraz plac budowy.</w:t>
      </w:r>
    </w:p>
    <w:p w14:paraId="73B4BD28" w14:textId="77777777" w:rsidR="00E35895" w:rsidRPr="00437CFE" w:rsidRDefault="00E35895" w:rsidP="00CF71E0">
      <w:pPr>
        <w:pStyle w:val="Tekstpodstawowywcity2"/>
        <w:numPr>
          <w:ilvl w:val="2"/>
          <w:numId w:val="15"/>
        </w:numPr>
        <w:spacing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Zamawiającemu , niezależnie od przepisów kodeksu cywilnego  przysługuje prawo do odstąpienia od Umowy w terminie 14 dni od wystąpienia którejkolwiek z przyczyn</w:t>
      </w:r>
      <w:r w:rsidRPr="00437CFE">
        <w:rPr>
          <w:rFonts w:ascii="Cambria" w:hAnsi="Cambria" w:cstheme="minorHAnsi"/>
          <w:sz w:val="20"/>
          <w:szCs w:val="20"/>
        </w:rPr>
        <w:t>:</w:t>
      </w:r>
    </w:p>
    <w:p w14:paraId="77C99C6B" w14:textId="03EFE836" w:rsidR="00E35895" w:rsidRPr="00437CFE" w:rsidRDefault="00E35895" w:rsidP="00CF71E0">
      <w:pPr>
        <w:pStyle w:val="Tekstpodstawowywcity2"/>
        <w:numPr>
          <w:ilvl w:val="0"/>
          <w:numId w:val="40"/>
        </w:num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lastRenderedPageBreak/>
        <w:t xml:space="preserve">w razie gdy Wykonawca nie rozpoczął realizacji Robót w terminie przewidzianym </w:t>
      </w:r>
      <w:r w:rsidR="00671773" w:rsidRPr="00437CFE">
        <w:rPr>
          <w:rFonts w:ascii="Cambria" w:hAnsi="Cambria" w:cstheme="minorHAnsi"/>
          <w:sz w:val="20"/>
          <w:szCs w:val="20"/>
        </w:rPr>
        <w:t xml:space="preserve">w </w:t>
      </w:r>
      <w:r w:rsidR="00267F29" w:rsidRPr="00437CFE">
        <w:rPr>
          <w:rFonts w:ascii="Cambria" w:hAnsi="Cambria" w:cstheme="minorHAnsi"/>
          <w:bCs/>
          <w:sz w:val="20"/>
          <w:szCs w:val="20"/>
        </w:rPr>
        <w:t>§</w:t>
      </w:r>
      <w:r w:rsidR="00671773" w:rsidRPr="00437CFE">
        <w:rPr>
          <w:rFonts w:ascii="Cambria" w:hAnsi="Cambria" w:cstheme="minorHAnsi"/>
          <w:sz w:val="20"/>
          <w:szCs w:val="20"/>
        </w:rPr>
        <w:t xml:space="preserve"> 1ust 3 i następny </w:t>
      </w:r>
      <w:r w:rsidRPr="00437CFE">
        <w:rPr>
          <w:rFonts w:ascii="Cambria" w:hAnsi="Cambria" w:cstheme="minorHAnsi"/>
          <w:sz w:val="20"/>
          <w:szCs w:val="20"/>
        </w:rPr>
        <w:t>Umowy;</w:t>
      </w:r>
    </w:p>
    <w:p w14:paraId="6DAEC243" w14:textId="25AC0C0D" w:rsidR="00AA2282" w:rsidRPr="00437CFE" w:rsidRDefault="00AA2282" w:rsidP="00CF71E0">
      <w:pPr>
        <w:pStyle w:val="Tekstpodstawowywcity2"/>
        <w:spacing w:line="276" w:lineRule="auto"/>
        <w:ind w:left="703" w:hanging="420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2)</w:t>
      </w:r>
      <w:r w:rsidRPr="00437CFE">
        <w:rPr>
          <w:rFonts w:ascii="Cambria" w:hAnsi="Cambria" w:cstheme="minorHAnsi"/>
          <w:sz w:val="20"/>
          <w:szCs w:val="20"/>
        </w:rPr>
        <w:tab/>
      </w:r>
      <w:r w:rsidRPr="00437CFE">
        <w:rPr>
          <w:rFonts w:ascii="Cambria" w:hAnsi="Cambria" w:cstheme="minorHAnsi"/>
          <w:sz w:val="20"/>
          <w:szCs w:val="20"/>
        </w:rPr>
        <w:tab/>
        <w:t>w razie gdy Wykonawca bez zgody Zamawiającego przerwał realizację Robót i przerwa trwa dłużej niż 10 dni;</w:t>
      </w:r>
    </w:p>
    <w:p w14:paraId="645F7C73" w14:textId="77777777" w:rsidR="00AA2282" w:rsidRPr="00437CFE" w:rsidRDefault="00AA2282" w:rsidP="00CF71E0">
      <w:pPr>
        <w:pStyle w:val="Tekstpodstawowywcity2"/>
        <w:spacing w:line="276" w:lineRule="auto"/>
        <w:ind w:left="567" w:hanging="284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3)</w:t>
      </w:r>
      <w:r w:rsidRPr="00437CFE">
        <w:rPr>
          <w:rFonts w:ascii="Cambria" w:hAnsi="Cambria" w:cstheme="minorHAnsi"/>
          <w:sz w:val="20"/>
          <w:szCs w:val="20"/>
        </w:rPr>
        <w:tab/>
        <w:t xml:space="preserve">w razie gdy opóźnienie Wykonawcy w realizacji Przedmiotu </w:t>
      </w:r>
      <w:r w:rsidR="00BE20BD" w:rsidRPr="00437CFE">
        <w:rPr>
          <w:rFonts w:ascii="Cambria" w:hAnsi="Cambria" w:cstheme="minorHAnsi"/>
          <w:sz w:val="20"/>
          <w:szCs w:val="20"/>
        </w:rPr>
        <w:t>u</w:t>
      </w:r>
      <w:r w:rsidRPr="00437CFE">
        <w:rPr>
          <w:rFonts w:ascii="Cambria" w:hAnsi="Cambria" w:cstheme="minorHAnsi"/>
          <w:sz w:val="20"/>
          <w:szCs w:val="20"/>
        </w:rPr>
        <w:t>mowy w stosunku do Harmonogramu przekracza 10 dni;</w:t>
      </w:r>
    </w:p>
    <w:p w14:paraId="3E362836" w14:textId="77777777" w:rsidR="00AA2282" w:rsidRPr="00437CFE" w:rsidRDefault="00AA2282" w:rsidP="00CF71E0">
      <w:pPr>
        <w:pStyle w:val="Tekstpodstawowywcity2"/>
        <w:spacing w:line="276" w:lineRule="auto"/>
        <w:ind w:left="567" w:hanging="283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z postanowieniami Umowy. </w:t>
      </w:r>
    </w:p>
    <w:p w14:paraId="3EB170B1" w14:textId="77777777" w:rsidR="00AA2282" w:rsidRPr="00437CFE" w:rsidRDefault="00AA2282" w:rsidP="00CF71E0">
      <w:pPr>
        <w:pStyle w:val="Tekstpodstawowywcity2"/>
        <w:spacing w:line="276" w:lineRule="auto"/>
        <w:ind w:left="567" w:hanging="283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4)</w:t>
      </w:r>
      <w:r w:rsidRPr="00437CFE">
        <w:rPr>
          <w:rFonts w:ascii="Cambria" w:hAnsi="Cambria" w:cstheme="minorHAnsi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383CFE4F" w14:textId="77777777" w:rsidR="00AA2282" w:rsidRPr="00437CFE" w:rsidRDefault="00AA2282" w:rsidP="00CF71E0">
      <w:pPr>
        <w:pStyle w:val="Tekstpodstawowywcity2"/>
        <w:spacing w:line="276" w:lineRule="auto"/>
        <w:ind w:left="567" w:hanging="284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5)</w:t>
      </w:r>
      <w:r w:rsidRPr="00437CFE">
        <w:rPr>
          <w:rFonts w:ascii="Cambria" w:hAnsi="Cambria" w:cstheme="minorHAnsi"/>
          <w:sz w:val="20"/>
          <w:szCs w:val="20"/>
        </w:rPr>
        <w:tab/>
        <w:t xml:space="preserve">w razie gdy Wykonawca nie płaci swojemu/im Podwykonawcy/om realizującym roboty objęte Przedmiotem </w:t>
      </w:r>
      <w:r w:rsidR="00BE20BD" w:rsidRPr="00437CFE">
        <w:rPr>
          <w:rFonts w:ascii="Cambria" w:hAnsi="Cambria" w:cstheme="minorHAnsi"/>
          <w:sz w:val="20"/>
          <w:szCs w:val="20"/>
        </w:rPr>
        <w:t>u</w:t>
      </w:r>
      <w:r w:rsidRPr="00437CFE">
        <w:rPr>
          <w:rFonts w:ascii="Cambria" w:hAnsi="Cambria" w:cstheme="minorHAnsi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16F4E588" w14:textId="77777777" w:rsidR="00AA2282" w:rsidRPr="00437CFE" w:rsidRDefault="00AA2282" w:rsidP="00CF71E0">
      <w:pPr>
        <w:pStyle w:val="Tekstpodstawowywcity2"/>
        <w:spacing w:line="276" w:lineRule="auto"/>
        <w:ind w:left="567" w:hanging="284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6)</w:t>
      </w:r>
      <w:r w:rsidRPr="00437CFE">
        <w:rPr>
          <w:rFonts w:ascii="Cambria" w:hAnsi="Cambria" w:cstheme="minorHAnsi"/>
          <w:sz w:val="20"/>
          <w:szCs w:val="20"/>
        </w:rPr>
        <w:tab/>
        <w:t>w razie gdy Wykonawca narusza jakiekolwiek postanowienia niniejszej Umowy (inne niż wskazane w ust. 2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14:paraId="4C165B29" w14:textId="77777777" w:rsidR="00AA2282" w:rsidRPr="00437CFE" w:rsidRDefault="00AA2282" w:rsidP="00CF71E0">
      <w:pPr>
        <w:pStyle w:val="Tekstpodstawowywcity2"/>
        <w:spacing w:line="276" w:lineRule="auto"/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3. W przypadku odstąpienia od Umowy, Wykonawcę oraz Zamawiającego obciążają następujące obowiązki szczegółowe:</w:t>
      </w:r>
    </w:p>
    <w:p w14:paraId="10B41C0C" w14:textId="77777777" w:rsidR="00AA2282" w:rsidRPr="00437CFE" w:rsidRDefault="00AA2282" w:rsidP="00CF71E0">
      <w:pPr>
        <w:pStyle w:val="Tekstpodstawowywcity2"/>
        <w:numPr>
          <w:ilvl w:val="0"/>
          <w:numId w:val="35"/>
        </w:numPr>
        <w:tabs>
          <w:tab w:val="left" w:pos="1134"/>
        </w:tabs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68A4BE44" w14:textId="77777777" w:rsidR="00AA2282" w:rsidRPr="00437CFE" w:rsidRDefault="00AA2282" w:rsidP="00CF71E0">
      <w:pPr>
        <w:pStyle w:val="Tekstpodstawowywcity2"/>
        <w:numPr>
          <w:ilvl w:val="0"/>
          <w:numId w:val="35"/>
        </w:numPr>
        <w:tabs>
          <w:tab w:val="left" w:pos="1134"/>
        </w:tabs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1324229A" w14:textId="77777777" w:rsidR="00AA2282" w:rsidRPr="00437CFE" w:rsidRDefault="00AA2282" w:rsidP="00CF71E0">
      <w:pPr>
        <w:pStyle w:val="Tekstpodstawowywcity2"/>
        <w:spacing w:line="276" w:lineRule="auto"/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4. 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</w:t>
      </w:r>
    </w:p>
    <w:p w14:paraId="5C5AD8A9" w14:textId="76D2BADD" w:rsidR="00AA2282" w:rsidRPr="00437CFE" w:rsidRDefault="007700D7" w:rsidP="00CF71E0">
      <w:pPr>
        <w:pStyle w:val="Tekstpodstawowywcity2"/>
        <w:spacing w:line="276" w:lineRule="auto"/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5</w:t>
      </w:r>
      <w:r w:rsidR="00AA2282" w:rsidRPr="00437CFE">
        <w:rPr>
          <w:rFonts w:ascii="Cambria" w:hAnsi="Cambria" w:cstheme="minorHAnsi"/>
          <w:sz w:val="20"/>
          <w:szCs w:val="20"/>
        </w:rPr>
        <w:t xml:space="preserve">. </w:t>
      </w:r>
      <w:r w:rsidR="005223EE" w:rsidRPr="00437CFE">
        <w:rPr>
          <w:rFonts w:ascii="Cambria" w:hAnsi="Cambria" w:cstheme="minorHAnsi"/>
          <w:sz w:val="20"/>
          <w:szCs w:val="20"/>
        </w:rPr>
        <w:tab/>
      </w:r>
      <w:r w:rsidR="00AA2282" w:rsidRPr="00437CFE">
        <w:rPr>
          <w:rFonts w:ascii="Cambria" w:hAnsi="Cambria" w:cstheme="minorHAnsi"/>
          <w:sz w:val="20"/>
          <w:szCs w:val="20"/>
        </w:rPr>
        <w:t>W protokole inwentaryzacji prac, o którym mowa w</w:t>
      </w:r>
      <w:r w:rsidR="005223EE" w:rsidRPr="00437CFE">
        <w:rPr>
          <w:rFonts w:ascii="Cambria" w:hAnsi="Cambria" w:cstheme="minorHAnsi"/>
          <w:sz w:val="20"/>
          <w:szCs w:val="20"/>
        </w:rPr>
        <w:t xml:space="preserve"> </w:t>
      </w:r>
      <w:r w:rsidR="00AA2282" w:rsidRPr="00437CFE">
        <w:rPr>
          <w:rFonts w:ascii="Cambria" w:hAnsi="Cambria" w:cstheme="minorHAnsi"/>
          <w:sz w:val="20"/>
          <w:szCs w:val="20"/>
        </w:rPr>
        <w:t xml:space="preserve">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2436A755" w14:textId="7956AEEE" w:rsidR="00AA2282" w:rsidRPr="00437CFE" w:rsidRDefault="007700D7" w:rsidP="00CF71E0">
      <w:pPr>
        <w:pStyle w:val="Tekstpodstawowywcity2"/>
        <w:spacing w:line="276" w:lineRule="auto"/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6</w:t>
      </w:r>
      <w:r w:rsidR="00534674" w:rsidRPr="00437CFE">
        <w:rPr>
          <w:rFonts w:ascii="Cambria" w:hAnsi="Cambria" w:cstheme="minorHAnsi"/>
          <w:sz w:val="20"/>
          <w:szCs w:val="20"/>
        </w:rPr>
        <w:t xml:space="preserve">. </w:t>
      </w:r>
      <w:r w:rsidR="00AA2282" w:rsidRPr="00437CFE">
        <w:rPr>
          <w:rFonts w:ascii="Cambria" w:hAnsi="Cambria" w:cstheme="minorHAnsi"/>
          <w:sz w:val="20"/>
          <w:szCs w:val="20"/>
        </w:rPr>
        <w:t xml:space="preserve"> Jeżeli niniejsza Umowa nie stanowi inaczej, według wyboru Zamawiającego odstąpienie od niniejszej Umowy może nastąpić ze skutkiem wstecznym lub jedynie w części niewykonanej ze skutkiem na przyszłość.  </w:t>
      </w:r>
    </w:p>
    <w:p w14:paraId="5FBE3CD9" w14:textId="2D1560FF" w:rsidR="00AA2282" w:rsidRPr="00437CFE" w:rsidRDefault="007700D7" w:rsidP="00CF71E0">
      <w:pPr>
        <w:pStyle w:val="Tekstpodstawowywcity2"/>
        <w:spacing w:line="276" w:lineRule="auto"/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7</w:t>
      </w:r>
      <w:r w:rsidR="00AA2282" w:rsidRPr="00437CFE">
        <w:rPr>
          <w:rFonts w:ascii="Cambria" w:hAnsi="Cambria" w:cstheme="minorHAnsi"/>
          <w:sz w:val="20"/>
          <w:szCs w:val="20"/>
        </w:rPr>
        <w:t xml:space="preserve">. 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</w:t>
      </w:r>
      <w:r w:rsidR="00AA2282" w:rsidRPr="00437CFE">
        <w:rPr>
          <w:rFonts w:ascii="Cambria" w:hAnsi="Cambria" w:cstheme="minorHAnsi"/>
          <w:sz w:val="20"/>
          <w:szCs w:val="20"/>
        </w:rPr>
        <w:lastRenderedPageBreak/>
        <w:t xml:space="preserve">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14:paraId="203129ED" w14:textId="71ADBBCD" w:rsidR="00AA2282" w:rsidRPr="00437CFE" w:rsidRDefault="007700D7" w:rsidP="00CF71E0">
      <w:pPr>
        <w:pStyle w:val="Tekstpodstawowywcity2"/>
        <w:spacing w:line="276" w:lineRule="auto"/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8</w:t>
      </w:r>
      <w:r w:rsidR="00AA2282" w:rsidRPr="00437CFE">
        <w:rPr>
          <w:rFonts w:ascii="Cambria" w:hAnsi="Cambria" w:cstheme="minorHAnsi"/>
          <w:sz w:val="20"/>
          <w:szCs w:val="20"/>
        </w:rPr>
        <w:t>. Odstąpienie od umowy powinno nastąpić w formie pisemnej pod rygorem nieważności takiego oświadczenia i powinno zawierać uzasadnienie.</w:t>
      </w:r>
    </w:p>
    <w:p w14:paraId="19221B74" w14:textId="7EA2A098" w:rsidR="00AA2282" w:rsidRPr="00437CFE" w:rsidRDefault="007700D7" w:rsidP="00CF71E0">
      <w:pPr>
        <w:pStyle w:val="Tekstpodstawowywcity2"/>
        <w:spacing w:line="276" w:lineRule="auto"/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9</w:t>
      </w:r>
      <w:r w:rsidR="00AA2282" w:rsidRPr="00437CFE">
        <w:rPr>
          <w:rFonts w:ascii="Cambria" w:hAnsi="Cambria" w:cstheme="minorHAnsi"/>
          <w:sz w:val="20"/>
          <w:szCs w:val="20"/>
        </w:rPr>
        <w:t xml:space="preserve">. W razie odstąpienia od umowy z przyczyn niezależnych od </w:t>
      </w:r>
      <w:r w:rsidR="00AA2282" w:rsidRPr="00437CFE">
        <w:rPr>
          <w:rFonts w:ascii="Cambria" w:hAnsi="Cambria" w:cstheme="minorHAnsi"/>
          <w:b/>
          <w:bCs/>
          <w:sz w:val="20"/>
          <w:szCs w:val="20"/>
        </w:rPr>
        <w:t>Wykonawcy</w:t>
      </w:r>
      <w:r w:rsidR="00AA2282" w:rsidRPr="00437CFE">
        <w:rPr>
          <w:rFonts w:ascii="Cambria" w:hAnsi="Cambria" w:cstheme="minorHAnsi"/>
          <w:sz w:val="20"/>
          <w:szCs w:val="20"/>
        </w:rPr>
        <w:t xml:space="preserve">, </w:t>
      </w:r>
      <w:r w:rsidR="00AA2282" w:rsidRPr="00437CFE">
        <w:rPr>
          <w:rFonts w:ascii="Cambria" w:hAnsi="Cambria" w:cstheme="minorHAnsi"/>
          <w:b/>
          <w:bCs/>
          <w:sz w:val="20"/>
          <w:szCs w:val="20"/>
        </w:rPr>
        <w:t>Zamawiający</w:t>
      </w:r>
      <w:r w:rsidR="00AA2282" w:rsidRPr="00437CFE">
        <w:rPr>
          <w:rFonts w:ascii="Cambria" w:hAnsi="Cambria" w:cstheme="minorHAns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6F7D25D2" w14:textId="77777777" w:rsidR="0063087A" w:rsidRPr="00437CFE" w:rsidRDefault="0063087A" w:rsidP="00CF71E0">
      <w:pPr>
        <w:spacing w:after="120"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4C83E703" w14:textId="5B052584" w:rsidR="00BF0B98" w:rsidRPr="00437CFE" w:rsidRDefault="00BF0B98" w:rsidP="00CF71E0">
      <w:pPr>
        <w:spacing w:after="120"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§ 22</w:t>
      </w:r>
    </w:p>
    <w:p w14:paraId="7B424EEE" w14:textId="559B6688" w:rsidR="00BF0B98" w:rsidRPr="00437CFE" w:rsidRDefault="00BF0B98" w:rsidP="00CF71E0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W sprawach nieuregulowanych niniejszą umową znajdują zastosowanie przepisy Kodeksu Cywilnego</w:t>
      </w:r>
      <w:r w:rsidRPr="00437CFE">
        <w:rPr>
          <w:rFonts w:ascii="Cambria" w:hAnsi="Cambria" w:cstheme="minorHAnsi"/>
          <w:b/>
          <w:sz w:val="20"/>
          <w:szCs w:val="20"/>
        </w:rPr>
        <w:t>,</w:t>
      </w:r>
      <w:r w:rsidR="003C2569" w:rsidRPr="00437CFE">
        <w:rPr>
          <w:rFonts w:ascii="Cambria" w:hAnsi="Cambria" w:cstheme="minorHAnsi"/>
          <w:sz w:val="20"/>
          <w:szCs w:val="20"/>
        </w:rPr>
        <w:t xml:space="preserve"> ustawy z dnia 11</w:t>
      </w:r>
      <w:r w:rsidRPr="00437CFE">
        <w:rPr>
          <w:rFonts w:ascii="Cambria" w:hAnsi="Cambria" w:cstheme="minorHAnsi"/>
          <w:sz w:val="20"/>
          <w:szCs w:val="20"/>
        </w:rPr>
        <w:t xml:space="preserve"> </w:t>
      </w:r>
      <w:r w:rsidR="003C2569" w:rsidRPr="00437CFE">
        <w:rPr>
          <w:rFonts w:ascii="Cambria" w:hAnsi="Cambria" w:cstheme="minorHAnsi"/>
          <w:sz w:val="20"/>
          <w:szCs w:val="20"/>
        </w:rPr>
        <w:t>września</w:t>
      </w:r>
      <w:r w:rsidRPr="00437CFE">
        <w:rPr>
          <w:rFonts w:ascii="Cambria" w:hAnsi="Cambria" w:cstheme="minorHAnsi"/>
          <w:sz w:val="20"/>
          <w:szCs w:val="20"/>
        </w:rPr>
        <w:t xml:space="preserve"> 20</w:t>
      </w:r>
      <w:r w:rsidR="003C2569" w:rsidRPr="00437CFE">
        <w:rPr>
          <w:rFonts w:ascii="Cambria" w:hAnsi="Cambria" w:cstheme="minorHAnsi"/>
          <w:sz w:val="20"/>
          <w:szCs w:val="20"/>
        </w:rPr>
        <w:t>19</w:t>
      </w:r>
      <w:r w:rsidRPr="00437CFE">
        <w:rPr>
          <w:rFonts w:ascii="Cambria" w:hAnsi="Cambria" w:cstheme="minorHAnsi"/>
          <w:sz w:val="20"/>
          <w:szCs w:val="20"/>
        </w:rPr>
        <w:t xml:space="preserve"> r. Prawo zamówień publicznych (tekst jednolity </w:t>
      </w:r>
      <w:r w:rsidRPr="00437CFE">
        <w:rPr>
          <w:rFonts w:ascii="Cambria" w:hAnsi="Cambria" w:cstheme="minorHAnsi"/>
          <w:bCs/>
          <w:sz w:val="20"/>
          <w:szCs w:val="20"/>
        </w:rPr>
        <w:t>Dz. U. z</w:t>
      </w:r>
      <w:r w:rsidRPr="00437CFE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="00B017E9" w:rsidRPr="00437CFE">
        <w:rPr>
          <w:rFonts w:ascii="Cambria" w:hAnsi="Cambria" w:cstheme="minorHAnsi"/>
          <w:spacing w:val="-4"/>
          <w:sz w:val="20"/>
          <w:szCs w:val="20"/>
        </w:rPr>
        <w:t>202</w:t>
      </w:r>
      <w:r w:rsidR="00B34940" w:rsidRPr="00437CFE">
        <w:rPr>
          <w:rFonts w:ascii="Cambria" w:hAnsi="Cambria" w:cstheme="minorHAnsi"/>
          <w:spacing w:val="-4"/>
          <w:sz w:val="20"/>
          <w:szCs w:val="20"/>
        </w:rPr>
        <w:t>4</w:t>
      </w:r>
      <w:r w:rsidRPr="00437CFE">
        <w:rPr>
          <w:rFonts w:ascii="Cambria" w:hAnsi="Cambria" w:cstheme="minorHAnsi"/>
          <w:spacing w:val="-4"/>
          <w:sz w:val="20"/>
          <w:szCs w:val="20"/>
        </w:rPr>
        <w:t xml:space="preserve"> r. poz. </w:t>
      </w:r>
      <w:r w:rsidR="00B017E9" w:rsidRPr="00437CFE">
        <w:rPr>
          <w:rFonts w:ascii="Cambria" w:hAnsi="Cambria" w:cstheme="minorHAnsi"/>
          <w:spacing w:val="-4"/>
          <w:sz w:val="20"/>
          <w:szCs w:val="20"/>
        </w:rPr>
        <w:t>1</w:t>
      </w:r>
      <w:r w:rsidR="00B34940" w:rsidRPr="00437CFE">
        <w:rPr>
          <w:rFonts w:ascii="Cambria" w:hAnsi="Cambria" w:cstheme="minorHAnsi"/>
          <w:spacing w:val="-4"/>
          <w:sz w:val="20"/>
          <w:szCs w:val="20"/>
        </w:rPr>
        <w:t>320</w:t>
      </w:r>
      <w:r w:rsidRPr="00437CFE">
        <w:rPr>
          <w:rFonts w:ascii="Cambria" w:hAnsi="Cambria" w:cstheme="minorHAnsi"/>
          <w:spacing w:val="-4"/>
          <w:sz w:val="20"/>
          <w:szCs w:val="20"/>
        </w:rPr>
        <w:t xml:space="preserve"> z </w:t>
      </w:r>
      <w:proofErr w:type="spellStart"/>
      <w:r w:rsidRPr="00437CFE">
        <w:rPr>
          <w:rFonts w:ascii="Cambria" w:hAnsi="Cambria" w:cstheme="minorHAnsi"/>
          <w:spacing w:val="-4"/>
          <w:sz w:val="20"/>
          <w:szCs w:val="20"/>
        </w:rPr>
        <w:t>późn</w:t>
      </w:r>
      <w:proofErr w:type="spellEnd"/>
      <w:r w:rsidRPr="00437CFE">
        <w:rPr>
          <w:rFonts w:ascii="Cambria" w:hAnsi="Cambria" w:cstheme="minorHAnsi"/>
          <w:spacing w:val="-4"/>
          <w:sz w:val="20"/>
          <w:szCs w:val="20"/>
        </w:rPr>
        <w:t>. zm.</w:t>
      </w:r>
      <w:r w:rsidRPr="00437CFE">
        <w:rPr>
          <w:rFonts w:ascii="Cambria" w:hAnsi="Cambria" w:cstheme="minorHAnsi"/>
          <w:sz w:val="20"/>
          <w:szCs w:val="20"/>
        </w:rPr>
        <w:t xml:space="preserve">) oraz inne obowiązujące przepisy prawa. </w:t>
      </w:r>
    </w:p>
    <w:p w14:paraId="39DAEF6E" w14:textId="77777777" w:rsidR="00BF0B98" w:rsidRPr="00437CFE" w:rsidRDefault="00BF0B98" w:rsidP="00CF71E0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W razie ewentualnych sporów rozstrzygać je będzie Sąd Powszechny właściwy dla siedziby </w:t>
      </w:r>
      <w:r w:rsidRPr="00437CFE">
        <w:rPr>
          <w:rFonts w:ascii="Cambria" w:hAnsi="Cambria" w:cstheme="minorHAnsi"/>
          <w:b/>
          <w:sz w:val="20"/>
          <w:szCs w:val="20"/>
        </w:rPr>
        <w:t>Zamawiającego.</w:t>
      </w:r>
    </w:p>
    <w:p w14:paraId="1F202940" w14:textId="49833CD3" w:rsidR="00BF0B98" w:rsidRPr="00437CFE" w:rsidRDefault="00BF0B98" w:rsidP="00CF71E0">
      <w:pPr>
        <w:pStyle w:val="Tekstpodstawowywcity2"/>
        <w:spacing w:line="276" w:lineRule="auto"/>
        <w:ind w:left="0"/>
        <w:jc w:val="center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§ 2</w:t>
      </w:r>
      <w:r w:rsidR="00001FE6" w:rsidRPr="00437CFE">
        <w:rPr>
          <w:rFonts w:ascii="Cambria" w:hAnsi="Cambria" w:cstheme="minorHAnsi"/>
          <w:b/>
          <w:bCs/>
          <w:sz w:val="20"/>
          <w:szCs w:val="20"/>
        </w:rPr>
        <w:t>3</w:t>
      </w:r>
    </w:p>
    <w:p w14:paraId="2FDB515F" w14:textId="77777777" w:rsidR="00BF0B98" w:rsidRPr="00437CFE" w:rsidRDefault="00BF0B98" w:rsidP="00CF71E0">
      <w:pPr>
        <w:pStyle w:val="Tekstpodstawowywcity2"/>
        <w:spacing w:line="276" w:lineRule="auto"/>
        <w:ind w:left="0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Wszelkie zmiany treści umowy mogą nastąpić jedynie w formie pisemnej pod rygorem nieważności.</w:t>
      </w:r>
    </w:p>
    <w:p w14:paraId="0BCD6A2E" w14:textId="77777777" w:rsidR="00BF0B98" w:rsidRPr="00437CFE" w:rsidRDefault="00BF0B98" w:rsidP="00CF71E0">
      <w:pPr>
        <w:pStyle w:val="Tekstpodstawowywcity2"/>
        <w:spacing w:line="276" w:lineRule="auto"/>
        <w:ind w:left="0"/>
        <w:rPr>
          <w:rFonts w:ascii="Cambria" w:hAnsi="Cambria" w:cstheme="minorHAnsi"/>
          <w:sz w:val="20"/>
          <w:szCs w:val="20"/>
        </w:rPr>
      </w:pPr>
    </w:p>
    <w:p w14:paraId="626F10D2" w14:textId="73424962" w:rsidR="00BF0B98" w:rsidRPr="00437CFE" w:rsidRDefault="00BF0B98" w:rsidP="00CF71E0">
      <w:pPr>
        <w:pStyle w:val="Tekstpodstawowywcity2"/>
        <w:spacing w:line="276" w:lineRule="auto"/>
        <w:ind w:left="0"/>
        <w:jc w:val="center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§ 2</w:t>
      </w:r>
      <w:r w:rsidR="00001FE6" w:rsidRPr="00437CFE">
        <w:rPr>
          <w:rFonts w:ascii="Cambria" w:hAnsi="Cambria" w:cstheme="minorHAnsi"/>
          <w:b/>
          <w:bCs/>
          <w:sz w:val="20"/>
          <w:szCs w:val="20"/>
        </w:rPr>
        <w:t>4</w:t>
      </w:r>
    </w:p>
    <w:p w14:paraId="59E52546" w14:textId="77777777" w:rsidR="00BF0B98" w:rsidRPr="00437CFE" w:rsidRDefault="00BF0B98" w:rsidP="00CF71E0">
      <w:pPr>
        <w:pStyle w:val="Tekstpodstawowywcity2"/>
        <w:spacing w:line="276" w:lineRule="auto"/>
        <w:ind w:left="0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Umowa została sporządzona w trzech jednobrzmiących egzemplarzach, z czego 2 egzemplarze dla </w:t>
      </w:r>
      <w:r w:rsidRPr="00437CFE">
        <w:rPr>
          <w:rFonts w:ascii="Cambria" w:hAnsi="Cambria" w:cstheme="minorHAnsi"/>
          <w:b/>
          <w:sz w:val="20"/>
          <w:szCs w:val="20"/>
        </w:rPr>
        <w:t>Zamawiającego</w:t>
      </w:r>
      <w:r w:rsidR="00F07F02" w:rsidRPr="00437CFE">
        <w:rPr>
          <w:rFonts w:ascii="Cambria" w:hAnsi="Cambria" w:cstheme="minorHAnsi"/>
          <w:b/>
          <w:sz w:val="20"/>
          <w:szCs w:val="20"/>
        </w:rPr>
        <w:t xml:space="preserve"> </w:t>
      </w:r>
      <w:r w:rsidRPr="00437CFE">
        <w:rPr>
          <w:rFonts w:ascii="Cambria" w:hAnsi="Cambria" w:cstheme="minorHAnsi"/>
          <w:sz w:val="20"/>
          <w:szCs w:val="20"/>
        </w:rPr>
        <w:t xml:space="preserve">i 1 dla </w:t>
      </w:r>
      <w:r w:rsidRPr="00437CFE">
        <w:rPr>
          <w:rFonts w:ascii="Cambria" w:hAnsi="Cambria" w:cstheme="minorHAnsi"/>
          <w:b/>
          <w:sz w:val="20"/>
          <w:szCs w:val="20"/>
        </w:rPr>
        <w:t>Wykonawcy</w:t>
      </w:r>
      <w:r w:rsidRPr="00437CFE">
        <w:rPr>
          <w:rFonts w:ascii="Cambria" w:hAnsi="Cambria" w:cstheme="minorHAnsi"/>
          <w:sz w:val="20"/>
          <w:szCs w:val="20"/>
        </w:rPr>
        <w:t xml:space="preserve">.              </w:t>
      </w:r>
    </w:p>
    <w:p w14:paraId="46D3D83A" w14:textId="73D74F2B" w:rsidR="00BF0B98" w:rsidRPr="00437CFE" w:rsidRDefault="00BF0B98" w:rsidP="00CF71E0">
      <w:pPr>
        <w:pStyle w:val="Tekstpodstawowywcity2"/>
        <w:spacing w:line="276" w:lineRule="auto"/>
        <w:ind w:left="0"/>
        <w:jc w:val="center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bCs/>
          <w:sz w:val="20"/>
          <w:szCs w:val="20"/>
        </w:rPr>
        <w:t>§ 2</w:t>
      </w:r>
      <w:r w:rsidR="00001FE6" w:rsidRPr="00437CFE">
        <w:rPr>
          <w:rFonts w:ascii="Cambria" w:hAnsi="Cambria" w:cstheme="minorHAnsi"/>
          <w:b/>
          <w:bCs/>
          <w:sz w:val="20"/>
          <w:szCs w:val="20"/>
        </w:rPr>
        <w:t>5</w:t>
      </w:r>
    </w:p>
    <w:p w14:paraId="481B1531" w14:textId="77777777" w:rsidR="00BF0B98" w:rsidRPr="00437CFE" w:rsidRDefault="00BF0B98" w:rsidP="00CF71E0">
      <w:pPr>
        <w:pStyle w:val="Tekstpodstawowywcity2"/>
        <w:spacing w:line="276" w:lineRule="auto"/>
        <w:ind w:left="0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Integralną część niniejszej umowy stanowią :</w:t>
      </w:r>
    </w:p>
    <w:p w14:paraId="3BE36189" w14:textId="78AB66F2" w:rsidR="00BF6D17" w:rsidRPr="00437CFE" w:rsidRDefault="00001FE6" w:rsidP="00CF71E0">
      <w:pPr>
        <w:pStyle w:val="Tekstpodstawowy"/>
        <w:spacing w:line="276" w:lineRule="auto"/>
        <w:rPr>
          <w:rFonts w:ascii="Cambria" w:eastAsiaTheme="minorHAnsi" w:hAnsi="Cambria" w:cstheme="minorHAnsi"/>
          <w:sz w:val="20"/>
          <w:lang w:eastAsia="en-US"/>
        </w:rPr>
      </w:pPr>
      <w:r w:rsidRPr="00437CFE">
        <w:rPr>
          <w:rFonts w:ascii="Cambria" w:eastAsiaTheme="minorHAnsi" w:hAnsi="Cambria" w:cstheme="minorHAnsi"/>
          <w:sz w:val="20"/>
          <w:lang w:eastAsia="en-US"/>
        </w:rPr>
        <w:t>1.</w:t>
      </w:r>
      <w:r w:rsidR="00BF6D17" w:rsidRPr="00437CFE">
        <w:rPr>
          <w:rFonts w:ascii="Cambria" w:eastAsiaTheme="minorHAnsi" w:hAnsi="Cambria" w:cstheme="minorHAnsi"/>
          <w:sz w:val="20"/>
          <w:lang w:eastAsia="en-US"/>
        </w:rPr>
        <w:t>Specyfikacja warunków zamówienia,</w:t>
      </w:r>
    </w:p>
    <w:p w14:paraId="1D219326" w14:textId="3B990F86" w:rsidR="00BF6D17" w:rsidRPr="00437CFE" w:rsidRDefault="00001FE6" w:rsidP="00CF71E0">
      <w:pPr>
        <w:pStyle w:val="Tekstpodstawowy"/>
        <w:spacing w:line="276" w:lineRule="auto"/>
        <w:rPr>
          <w:rFonts w:ascii="Cambria" w:eastAsiaTheme="minorHAnsi" w:hAnsi="Cambria" w:cstheme="minorHAnsi"/>
          <w:sz w:val="20"/>
          <w:lang w:eastAsia="en-US"/>
        </w:rPr>
      </w:pPr>
      <w:r w:rsidRPr="00437CFE">
        <w:rPr>
          <w:rFonts w:ascii="Cambria" w:eastAsiaTheme="minorHAnsi" w:hAnsi="Cambria" w:cstheme="minorHAnsi"/>
          <w:sz w:val="20"/>
          <w:lang w:eastAsia="en-US"/>
        </w:rPr>
        <w:t>2.</w:t>
      </w:r>
      <w:r w:rsidR="00BF6D17" w:rsidRPr="00437CFE">
        <w:rPr>
          <w:rFonts w:ascii="Cambria" w:eastAsiaTheme="minorHAnsi" w:hAnsi="Cambria" w:cstheme="minorHAnsi"/>
          <w:sz w:val="20"/>
          <w:lang w:eastAsia="en-US"/>
        </w:rPr>
        <w:t>Oferta wykonawcy,</w:t>
      </w:r>
    </w:p>
    <w:p w14:paraId="2C16CC22" w14:textId="01ACF16B" w:rsidR="00BF6D17" w:rsidRPr="00437CFE" w:rsidRDefault="00BF6D17" w:rsidP="00CF71E0">
      <w:pPr>
        <w:pStyle w:val="Tekstpodstawowy"/>
        <w:spacing w:line="276" w:lineRule="auto"/>
        <w:rPr>
          <w:rFonts w:ascii="Cambria" w:eastAsiaTheme="minorHAnsi" w:hAnsi="Cambria" w:cstheme="minorHAnsi"/>
          <w:sz w:val="20"/>
          <w:lang w:eastAsia="en-US"/>
        </w:rPr>
      </w:pPr>
      <w:r w:rsidRPr="00437CFE">
        <w:rPr>
          <w:rFonts w:ascii="Cambria" w:eastAsiaTheme="minorHAnsi" w:hAnsi="Cambria" w:cstheme="minorHAnsi"/>
          <w:sz w:val="20"/>
          <w:lang w:eastAsia="en-US"/>
        </w:rPr>
        <w:t>3. Kosztorys ofertowy opracowany metodą szczegółową,</w:t>
      </w:r>
    </w:p>
    <w:p w14:paraId="585844B2" w14:textId="1DBE0C0D" w:rsidR="00001FE6" w:rsidRPr="00437CFE" w:rsidRDefault="00001FE6" w:rsidP="00CF71E0">
      <w:pPr>
        <w:pStyle w:val="Tekstpodstawowy"/>
        <w:spacing w:line="276" w:lineRule="auto"/>
        <w:rPr>
          <w:rFonts w:ascii="Cambria" w:eastAsiaTheme="minorHAnsi" w:hAnsi="Cambria" w:cstheme="minorHAnsi"/>
          <w:sz w:val="20"/>
          <w:lang w:eastAsia="en-US"/>
        </w:rPr>
      </w:pPr>
      <w:r w:rsidRPr="00437CFE">
        <w:rPr>
          <w:rFonts w:ascii="Cambria" w:eastAsiaTheme="minorHAnsi" w:hAnsi="Cambria" w:cstheme="minorHAnsi"/>
          <w:sz w:val="20"/>
          <w:lang w:eastAsia="en-US"/>
        </w:rPr>
        <w:t>4</w:t>
      </w:r>
      <w:r w:rsidR="00BF6D17" w:rsidRPr="00437CFE">
        <w:rPr>
          <w:rFonts w:ascii="Cambria" w:eastAsiaTheme="minorHAnsi" w:hAnsi="Cambria" w:cstheme="minorHAnsi"/>
          <w:sz w:val="20"/>
          <w:lang w:eastAsia="en-US"/>
        </w:rPr>
        <w:t>. Wzór karty gwarancyjnej,</w:t>
      </w:r>
    </w:p>
    <w:p w14:paraId="3DB745A0" w14:textId="171F5FF4" w:rsidR="00BF6D17" w:rsidRPr="00437CFE" w:rsidRDefault="00001FE6" w:rsidP="00CF71E0">
      <w:pPr>
        <w:pStyle w:val="Tekstpodstawowy"/>
        <w:spacing w:line="276" w:lineRule="auto"/>
        <w:rPr>
          <w:rFonts w:ascii="Cambria" w:eastAsiaTheme="minorHAnsi" w:hAnsi="Cambria" w:cstheme="minorHAnsi"/>
          <w:sz w:val="20"/>
          <w:lang w:eastAsia="en-US"/>
        </w:rPr>
      </w:pPr>
      <w:r w:rsidRPr="00437CFE">
        <w:rPr>
          <w:rFonts w:ascii="Cambria" w:eastAsiaTheme="minorHAnsi" w:hAnsi="Cambria" w:cstheme="minorHAnsi"/>
          <w:sz w:val="20"/>
          <w:lang w:eastAsia="en-US"/>
        </w:rPr>
        <w:t xml:space="preserve">5. Polisa od </w:t>
      </w:r>
      <w:proofErr w:type="spellStart"/>
      <w:r w:rsidRPr="00437CFE">
        <w:rPr>
          <w:rFonts w:ascii="Cambria" w:eastAsiaTheme="minorHAnsi" w:hAnsi="Cambria" w:cstheme="minorHAnsi"/>
          <w:sz w:val="20"/>
          <w:lang w:eastAsia="en-US"/>
        </w:rPr>
        <w:t>ryzyk</w:t>
      </w:r>
      <w:proofErr w:type="spellEnd"/>
      <w:r w:rsidRPr="00437CFE">
        <w:rPr>
          <w:rFonts w:ascii="Cambria" w:eastAsiaTheme="minorHAnsi" w:hAnsi="Cambria" w:cstheme="minorHAnsi"/>
          <w:sz w:val="20"/>
          <w:lang w:eastAsia="en-US"/>
        </w:rPr>
        <w:t xml:space="preserve"> budowlanych oraz od odpowiedzialności cywilnej</w:t>
      </w:r>
    </w:p>
    <w:p w14:paraId="3AF6D89A" w14:textId="688BB36A" w:rsidR="00BF6D17" w:rsidRPr="00437CFE" w:rsidRDefault="00BF6D17" w:rsidP="00CF71E0">
      <w:pPr>
        <w:pStyle w:val="Tekstpodstawowy"/>
        <w:spacing w:line="276" w:lineRule="auto"/>
        <w:rPr>
          <w:rFonts w:ascii="Cambria" w:eastAsiaTheme="minorHAnsi" w:hAnsi="Cambria" w:cstheme="minorHAnsi"/>
          <w:sz w:val="20"/>
          <w:lang w:eastAsia="en-US"/>
        </w:rPr>
      </w:pPr>
      <w:r w:rsidRPr="00437CFE">
        <w:rPr>
          <w:rFonts w:ascii="Cambria" w:eastAsiaTheme="minorHAnsi" w:hAnsi="Cambria" w:cstheme="minorHAnsi"/>
          <w:sz w:val="20"/>
          <w:lang w:eastAsia="en-US"/>
        </w:rPr>
        <w:t>6. Gwarancja należytego wykonania kontraktu i usunięcia wad,</w:t>
      </w:r>
    </w:p>
    <w:p w14:paraId="2AE06A35" w14:textId="52D61263" w:rsidR="00BF6D17" w:rsidRPr="00437CFE" w:rsidRDefault="00BF6D17" w:rsidP="00CF71E0">
      <w:pPr>
        <w:pStyle w:val="Tekstpodstawowy"/>
        <w:spacing w:line="276" w:lineRule="auto"/>
        <w:rPr>
          <w:rFonts w:ascii="Cambria" w:eastAsiaTheme="minorHAnsi" w:hAnsi="Cambria" w:cstheme="minorHAnsi"/>
          <w:sz w:val="20"/>
          <w:lang w:eastAsia="en-US"/>
        </w:rPr>
      </w:pPr>
      <w:r w:rsidRPr="00437CFE">
        <w:rPr>
          <w:rFonts w:ascii="Cambria" w:eastAsiaTheme="minorHAnsi" w:hAnsi="Cambria" w:cstheme="minorHAnsi"/>
          <w:sz w:val="20"/>
          <w:lang w:eastAsia="en-US"/>
        </w:rPr>
        <w:t>7. Harmonogram finansowo – rzeczowy (dostarczony zgodnie z § 1 umowy).</w:t>
      </w:r>
    </w:p>
    <w:p w14:paraId="195687E3" w14:textId="77777777" w:rsidR="00BF0B98" w:rsidRPr="00437CFE" w:rsidRDefault="00BF0B98" w:rsidP="00CF71E0">
      <w:pPr>
        <w:pStyle w:val="Tekstpodstawowy"/>
        <w:spacing w:line="276" w:lineRule="auto"/>
        <w:rPr>
          <w:rFonts w:ascii="Cambria" w:hAnsi="Cambria" w:cstheme="minorHAnsi"/>
          <w:sz w:val="20"/>
        </w:rPr>
      </w:pPr>
      <w:r w:rsidRPr="00437CFE">
        <w:rPr>
          <w:rFonts w:ascii="Cambria" w:hAnsi="Cambria" w:cstheme="minorHAnsi"/>
          <w:b/>
          <w:bCs/>
          <w:sz w:val="20"/>
        </w:rPr>
        <w:t>ZAMAWIAJĄCY:</w:t>
      </w:r>
      <w:r w:rsidRPr="00437CFE">
        <w:rPr>
          <w:rFonts w:ascii="Cambria" w:hAnsi="Cambria" w:cstheme="minorHAnsi"/>
          <w:b/>
          <w:bCs/>
          <w:sz w:val="20"/>
        </w:rPr>
        <w:tab/>
      </w:r>
      <w:r w:rsidRPr="00437CFE">
        <w:rPr>
          <w:rFonts w:ascii="Cambria" w:hAnsi="Cambria" w:cstheme="minorHAnsi"/>
          <w:b/>
          <w:bCs/>
          <w:sz w:val="20"/>
        </w:rPr>
        <w:tab/>
      </w:r>
      <w:r w:rsidRPr="00437CFE">
        <w:rPr>
          <w:rFonts w:ascii="Cambria" w:hAnsi="Cambria" w:cstheme="minorHAnsi"/>
          <w:b/>
          <w:bCs/>
          <w:sz w:val="20"/>
        </w:rPr>
        <w:tab/>
      </w:r>
      <w:r w:rsidRPr="00437CFE">
        <w:rPr>
          <w:rFonts w:ascii="Cambria" w:hAnsi="Cambria" w:cstheme="minorHAnsi"/>
          <w:b/>
          <w:bCs/>
          <w:sz w:val="20"/>
        </w:rPr>
        <w:tab/>
      </w:r>
      <w:r w:rsidRPr="00437CFE">
        <w:rPr>
          <w:rFonts w:ascii="Cambria" w:hAnsi="Cambria" w:cstheme="minorHAnsi"/>
          <w:b/>
          <w:bCs/>
          <w:sz w:val="20"/>
        </w:rPr>
        <w:tab/>
      </w:r>
      <w:r w:rsidRPr="00437CFE">
        <w:rPr>
          <w:rFonts w:ascii="Cambria" w:hAnsi="Cambria" w:cstheme="minorHAnsi"/>
          <w:b/>
          <w:bCs/>
          <w:sz w:val="20"/>
        </w:rPr>
        <w:tab/>
      </w:r>
      <w:r w:rsidRPr="00437CFE">
        <w:rPr>
          <w:rFonts w:ascii="Cambria" w:hAnsi="Cambria" w:cstheme="minorHAnsi"/>
          <w:b/>
          <w:bCs/>
          <w:sz w:val="20"/>
        </w:rPr>
        <w:tab/>
      </w:r>
      <w:r w:rsidRPr="00437CFE">
        <w:rPr>
          <w:rFonts w:ascii="Cambria" w:hAnsi="Cambria" w:cstheme="minorHAnsi"/>
          <w:b/>
          <w:bCs/>
          <w:sz w:val="20"/>
        </w:rPr>
        <w:tab/>
      </w:r>
      <w:r w:rsidRPr="00437CFE">
        <w:rPr>
          <w:rFonts w:ascii="Cambria" w:hAnsi="Cambria" w:cstheme="minorHAnsi"/>
          <w:b/>
          <w:bCs/>
          <w:sz w:val="20"/>
        </w:rPr>
        <w:tab/>
        <w:t>WYKONAWCA:</w:t>
      </w:r>
    </w:p>
    <w:p w14:paraId="27A7C6B0" w14:textId="77777777" w:rsidR="00EA4D95" w:rsidRPr="00437CFE" w:rsidRDefault="00EA4D95" w:rsidP="00CF71E0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br w:type="column"/>
      </w:r>
      <w:r w:rsidRPr="00437CFE">
        <w:rPr>
          <w:rFonts w:ascii="Cambria" w:hAnsi="Cambria" w:cstheme="minorHAnsi"/>
          <w:b/>
          <w:sz w:val="20"/>
          <w:szCs w:val="20"/>
        </w:rPr>
        <w:lastRenderedPageBreak/>
        <w:t>KARTA GWARANCYJNA</w:t>
      </w:r>
    </w:p>
    <w:p w14:paraId="6A7E22C1" w14:textId="77777777" w:rsidR="00EA4D95" w:rsidRPr="00437CFE" w:rsidRDefault="00EA4D95" w:rsidP="00CF71E0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wykonanych robót w okresie gwarancji</w:t>
      </w:r>
    </w:p>
    <w:p w14:paraId="1C659B02" w14:textId="6967BB6E" w:rsidR="007F7261" w:rsidRPr="00BD0556" w:rsidRDefault="007F7261" w:rsidP="007F7261">
      <w:pPr>
        <w:shd w:val="clear" w:color="auto" w:fill="D9D9D9"/>
        <w:jc w:val="center"/>
        <w:rPr>
          <w:rFonts w:ascii="Cambria" w:hAnsi="Cambria" w:cs="Calibri"/>
          <w:b/>
          <w:bCs/>
          <w:sz w:val="20"/>
          <w:szCs w:val="20"/>
        </w:rPr>
      </w:pPr>
      <w:r w:rsidRPr="00BD0556">
        <w:rPr>
          <w:rFonts w:ascii="Cambria" w:hAnsi="Cambria" w:cs="Calibri"/>
          <w:b/>
          <w:bCs/>
          <w:sz w:val="20"/>
          <w:szCs w:val="20"/>
        </w:rPr>
        <w:t>„</w:t>
      </w:r>
      <w:r w:rsidRPr="00140F74">
        <w:rPr>
          <w:rFonts w:ascii="Cambria" w:hAnsi="Cambria" w:cs="Calibri"/>
          <w:b/>
          <w:bCs/>
          <w:sz w:val="20"/>
          <w:szCs w:val="20"/>
        </w:rPr>
        <w:t xml:space="preserve">Przebudowa i dostosowanie do wymogów </w:t>
      </w:r>
      <w:proofErr w:type="spellStart"/>
      <w:r w:rsidRPr="00140F74">
        <w:rPr>
          <w:rFonts w:ascii="Cambria" w:hAnsi="Cambria" w:cs="Calibri"/>
          <w:b/>
          <w:bCs/>
          <w:sz w:val="20"/>
          <w:szCs w:val="20"/>
        </w:rPr>
        <w:t>ppo</w:t>
      </w:r>
      <w:r>
        <w:rPr>
          <w:rFonts w:ascii="Cambria" w:hAnsi="Cambria" w:cs="Calibri"/>
          <w:b/>
          <w:bCs/>
          <w:sz w:val="20"/>
          <w:szCs w:val="20"/>
        </w:rPr>
        <w:t>ż</w:t>
      </w:r>
      <w:proofErr w:type="spellEnd"/>
      <w:r w:rsidRPr="00140F74">
        <w:rPr>
          <w:rFonts w:ascii="Cambria" w:hAnsi="Cambria" w:cs="Calibri"/>
          <w:b/>
          <w:bCs/>
          <w:sz w:val="20"/>
          <w:szCs w:val="20"/>
        </w:rPr>
        <w:t xml:space="preserve"> budynku Domu Pomocy Spo</w:t>
      </w:r>
      <w:r>
        <w:rPr>
          <w:rFonts w:ascii="Cambria" w:hAnsi="Cambria" w:cs="Calibri"/>
          <w:b/>
          <w:bCs/>
          <w:sz w:val="20"/>
          <w:szCs w:val="20"/>
        </w:rPr>
        <w:t>ł</w:t>
      </w:r>
      <w:r w:rsidRPr="00140F74">
        <w:rPr>
          <w:rFonts w:ascii="Cambria" w:hAnsi="Cambria" w:cs="Calibri"/>
          <w:b/>
          <w:bCs/>
          <w:sz w:val="20"/>
          <w:szCs w:val="20"/>
        </w:rPr>
        <w:t>ecznej w Miechowie przy ul.</w:t>
      </w:r>
      <w:r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140F74">
        <w:rPr>
          <w:rFonts w:ascii="Cambria" w:hAnsi="Cambria" w:cs="Calibri"/>
          <w:b/>
          <w:bCs/>
          <w:sz w:val="20"/>
          <w:szCs w:val="20"/>
        </w:rPr>
        <w:t>Warszawskiej 49A</w:t>
      </w:r>
      <w:r>
        <w:rPr>
          <w:rFonts w:ascii="Cambria" w:hAnsi="Cambria" w:cs="Calibri"/>
          <w:b/>
          <w:bCs/>
          <w:sz w:val="20"/>
          <w:szCs w:val="20"/>
        </w:rPr>
        <w:t xml:space="preserve"> – etap I</w:t>
      </w:r>
      <w:r w:rsidRPr="00BD0556">
        <w:rPr>
          <w:rFonts w:ascii="Cambria" w:hAnsi="Cambria" w:cs="Calibri"/>
          <w:b/>
          <w:bCs/>
          <w:sz w:val="20"/>
          <w:szCs w:val="20"/>
        </w:rPr>
        <w:t>”</w:t>
      </w:r>
      <w:r w:rsidR="00F02AC0">
        <w:rPr>
          <w:rFonts w:ascii="Cambria" w:hAnsi="Cambria" w:cs="Calibri"/>
          <w:b/>
          <w:bCs/>
          <w:sz w:val="20"/>
          <w:szCs w:val="20"/>
        </w:rPr>
        <w:t>- powt</w:t>
      </w:r>
    </w:p>
    <w:p w14:paraId="39C37CE7" w14:textId="77777777" w:rsidR="00EA4D95" w:rsidRPr="00437CFE" w:rsidRDefault="00EA4D95" w:rsidP="00CF71E0">
      <w:pPr>
        <w:spacing w:line="276" w:lineRule="auto"/>
        <w:jc w:val="center"/>
        <w:rPr>
          <w:rFonts w:ascii="Cambria" w:hAnsi="Cambria" w:cstheme="minorHAnsi"/>
          <w:b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§ 1</w:t>
      </w:r>
    </w:p>
    <w:p w14:paraId="1B9B7B71" w14:textId="77777777" w:rsidR="00EA4D95" w:rsidRPr="00437CFE" w:rsidRDefault="00EA4D95" w:rsidP="00CF71E0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Przedmiot i termin gwarancji</w:t>
      </w:r>
    </w:p>
    <w:p w14:paraId="36DB6981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1. Gwarant odpowiada wobec Zamawiającego z tytułu niniejszej Karty Gwarancyjnej za cały </w:t>
      </w:r>
      <w:r w:rsidR="00ED648D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 xml:space="preserve">rzedmiot </w:t>
      </w:r>
      <w:r w:rsidR="00ED648D" w:rsidRPr="00437CFE">
        <w:rPr>
          <w:rFonts w:ascii="Cambria" w:hAnsi="Cambria" w:cstheme="minorHAnsi"/>
          <w:sz w:val="20"/>
          <w:szCs w:val="20"/>
        </w:rPr>
        <w:t>u</w:t>
      </w:r>
      <w:r w:rsidRPr="00437CFE">
        <w:rPr>
          <w:rFonts w:ascii="Cambria" w:hAnsi="Cambria" w:cstheme="minorHAnsi"/>
          <w:sz w:val="20"/>
          <w:szCs w:val="20"/>
        </w:rPr>
        <w:t>mowy, w tym także za części realizowane przez podwykonawców.</w:t>
      </w:r>
    </w:p>
    <w:p w14:paraId="1A6B5055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2. W okresie gwarancji Wykonawca obowiązany jest do nieodpłatnego usuwania wad ujawnionych po odbiorze końcowym</w:t>
      </w:r>
    </w:p>
    <w:p w14:paraId="21F597E2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3. Gwarant jest odpowiedzialny wobec Zamawiającego za realizację wszystkich zobowiązań powstałych w wyniku wykonanej umowy.</w:t>
      </w:r>
    </w:p>
    <w:p w14:paraId="65D08C1F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4. Ilekroć w niniejszej Karcie Gwarancyjnej jest mowa o wadzie należy przez to rozumieć wadę fizyczną, o której mowa w art. 556</w:t>
      </w:r>
      <w:r w:rsidR="00E8276B" w:rsidRPr="00437CFE">
        <w:rPr>
          <w:rFonts w:ascii="Cambria" w:hAnsi="Cambria" w:cstheme="minorHAnsi"/>
          <w:sz w:val="20"/>
          <w:szCs w:val="20"/>
          <w:vertAlign w:val="superscript"/>
        </w:rPr>
        <w:t>1</w:t>
      </w:r>
      <w:r w:rsidRPr="00437CFE">
        <w:rPr>
          <w:rFonts w:ascii="Cambria" w:hAnsi="Cambria" w:cstheme="minorHAnsi"/>
          <w:sz w:val="20"/>
          <w:szCs w:val="20"/>
        </w:rPr>
        <w:t xml:space="preserve"> § 1 k.c.</w:t>
      </w:r>
    </w:p>
    <w:p w14:paraId="0C9C64FF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b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5. Okres gwarancji wynosi </w:t>
      </w:r>
      <w:r w:rsidRPr="00437CFE">
        <w:rPr>
          <w:rFonts w:ascii="Cambria" w:hAnsi="Cambria" w:cstheme="minorHAnsi"/>
          <w:b/>
          <w:sz w:val="20"/>
          <w:szCs w:val="20"/>
        </w:rPr>
        <w:t xml:space="preserve">…. </w:t>
      </w:r>
      <w:r w:rsidR="001E62D8" w:rsidRPr="00437CFE">
        <w:rPr>
          <w:rFonts w:ascii="Cambria" w:hAnsi="Cambria" w:cstheme="minorHAnsi"/>
          <w:b/>
          <w:sz w:val="20"/>
          <w:szCs w:val="20"/>
        </w:rPr>
        <w:t>miesięcy</w:t>
      </w:r>
      <w:r w:rsidRPr="00437CFE">
        <w:rPr>
          <w:rFonts w:ascii="Cambria" w:hAnsi="Cambria" w:cstheme="minorHAnsi"/>
          <w:sz w:val="20"/>
          <w:szCs w:val="20"/>
        </w:rPr>
        <w:t>, licząc od dnia odbioru końcowego.</w:t>
      </w:r>
    </w:p>
    <w:p w14:paraId="66DB350B" w14:textId="77777777" w:rsidR="00EA4D95" w:rsidRPr="00437CFE" w:rsidRDefault="00EA4D95" w:rsidP="00CF71E0">
      <w:pPr>
        <w:spacing w:line="276" w:lineRule="auto"/>
        <w:jc w:val="center"/>
        <w:rPr>
          <w:rFonts w:ascii="Cambria" w:hAnsi="Cambria" w:cstheme="minorHAnsi"/>
          <w:b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§ 2</w:t>
      </w:r>
    </w:p>
    <w:p w14:paraId="028EDFDC" w14:textId="77777777" w:rsidR="00EA4D95" w:rsidRPr="00437CFE" w:rsidRDefault="00EA4D95" w:rsidP="00CF71E0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Obowiązki i uprawnienia stron</w:t>
      </w:r>
    </w:p>
    <w:p w14:paraId="3E2EADE0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1. W przypadku wystąpienia jakiejkolwiek wady w przedmiocie Umowy Zamawiający jest uprawniony do:</w:t>
      </w:r>
    </w:p>
    <w:p w14:paraId="1FD131A3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a) żądania usunięcia wady przedmiotu Umowy, a w przypadku gdy dana rzecz wchodząca w zakres </w:t>
      </w:r>
      <w:r w:rsidR="00ED648D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 xml:space="preserve">rzedmiotu </w:t>
      </w:r>
      <w:r w:rsidR="00ED648D" w:rsidRPr="00437CFE">
        <w:rPr>
          <w:rFonts w:ascii="Cambria" w:hAnsi="Cambria" w:cstheme="minorHAnsi"/>
          <w:sz w:val="20"/>
          <w:szCs w:val="20"/>
        </w:rPr>
        <w:t>u</w:t>
      </w:r>
      <w:r w:rsidRPr="00437CFE">
        <w:rPr>
          <w:rFonts w:ascii="Cambria" w:hAnsi="Cambria" w:cstheme="minorHAnsi"/>
          <w:sz w:val="20"/>
          <w:szCs w:val="20"/>
        </w:rPr>
        <w:t>mowy była już dwukrotnie naprawiana – do żądania wymiany tej rzeczy na nową, wolną od wad;</w:t>
      </w:r>
    </w:p>
    <w:p w14:paraId="3769FABB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b) wskazania trybu usunięcia wady/wymiany rzeczy na wolną od wad;</w:t>
      </w:r>
    </w:p>
    <w:p w14:paraId="77C49A78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c) żądania od Gwaranta kary umownej za nieterminowe usunięcie wad na zasadach określonych umową;</w:t>
      </w:r>
    </w:p>
    <w:p w14:paraId="4C66D2D2" w14:textId="3BE71366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d) żądania od Gwaranta odszkodowania za nieterminowe usunięcia wad lub wymiany rzeczy na wolną od wad  w wysokości przewyższającej kwotę kary umownej, o której mowa w § 20 ust.1  pkt. </w:t>
      </w:r>
      <w:r w:rsidR="00F4240C" w:rsidRPr="00437CFE">
        <w:rPr>
          <w:rFonts w:ascii="Cambria" w:hAnsi="Cambria" w:cstheme="minorHAnsi"/>
          <w:sz w:val="20"/>
          <w:szCs w:val="20"/>
        </w:rPr>
        <w:t>9</w:t>
      </w:r>
      <w:r w:rsidRPr="00437CFE">
        <w:rPr>
          <w:rFonts w:ascii="Cambria" w:hAnsi="Cambria" w:cstheme="minorHAnsi"/>
          <w:sz w:val="20"/>
          <w:szCs w:val="20"/>
        </w:rPr>
        <w:t>) umowy</w:t>
      </w:r>
    </w:p>
    <w:p w14:paraId="1FB2AB6A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 w:rsidR="00ED648D" w:rsidRPr="00437CFE">
        <w:rPr>
          <w:rFonts w:ascii="Cambria" w:hAnsi="Cambria" w:cstheme="minorHAnsi"/>
          <w:sz w:val="20"/>
          <w:szCs w:val="20"/>
        </w:rPr>
        <w:t>P</w:t>
      </w:r>
      <w:r w:rsidRPr="00437CFE">
        <w:rPr>
          <w:rFonts w:ascii="Cambria" w:hAnsi="Cambria" w:cstheme="minorHAnsi"/>
          <w:sz w:val="20"/>
          <w:szCs w:val="20"/>
        </w:rPr>
        <w:t>rzedmiotu umowy na wolną od wad;</w:t>
      </w:r>
    </w:p>
    <w:p w14:paraId="2466D548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3. Nie podlegają z tytułu gwarancji wady powstałe na skutek:</w:t>
      </w:r>
    </w:p>
    <w:p w14:paraId="1810E17B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a) siły wyższej, pod pojęciem, których strony utrzymują: stan wojny, klęski żywiołowej, strajk generalny,</w:t>
      </w:r>
    </w:p>
    <w:p w14:paraId="5AA6F99C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b) normalnego zużycia budowli lub jego części </w:t>
      </w:r>
    </w:p>
    <w:p w14:paraId="52C2ABEA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c) szkód wynikłych z winy Użytkownika.</w:t>
      </w:r>
    </w:p>
    <w:p w14:paraId="114A0C79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60CD36FA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b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5. Wykonawca jest odpowiedzialny za wszelkie szkody i straty, które spowodował w czasie prac nad usuwaniem wad.</w:t>
      </w:r>
    </w:p>
    <w:p w14:paraId="3BC2F76D" w14:textId="77777777" w:rsidR="00EA4D95" w:rsidRPr="00437CFE" w:rsidRDefault="00EA4D95" w:rsidP="00CF71E0">
      <w:pPr>
        <w:spacing w:line="276" w:lineRule="auto"/>
        <w:jc w:val="center"/>
        <w:rPr>
          <w:rFonts w:ascii="Cambria" w:hAnsi="Cambria" w:cstheme="minorHAnsi"/>
          <w:b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§ 3</w:t>
      </w:r>
    </w:p>
    <w:p w14:paraId="419AEBEF" w14:textId="77777777" w:rsidR="00EA4D95" w:rsidRPr="00437CFE" w:rsidRDefault="00EA4D95" w:rsidP="00CF71E0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Przeglądy gwarancyjne</w:t>
      </w:r>
    </w:p>
    <w:p w14:paraId="6F5A19C5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lastRenderedPageBreak/>
        <w:t>1. Komisyjne przeglądy gwarancyjne odbywać się będą w połowie okresu gwarancji i na koniec ostatniego miesiąca obowiązywania niniejszej gwarancji.</w:t>
      </w:r>
    </w:p>
    <w:p w14:paraId="6E9B949F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61A193EB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0EB47777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3C57C295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0DD0AA5E" w14:textId="77777777" w:rsidR="00EA4D95" w:rsidRPr="00437CFE" w:rsidRDefault="00EA4D95" w:rsidP="00CF71E0">
      <w:pPr>
        <w:spacing w:line="276" w:lineRule="auto"/>
        <w:jc w:val="center"/>
        <w:rPr>
          <w:rFonts w:ascii="Cambria" w:hAnsi="Cambria" w:cstheme="minorHAnsi"/>
          <w:b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§ 4</w:t>
      </w:r>
    </w:p>
    <w:p w14:paraId="1924A2A1" w14:textId="77777777" w:rsidR="00EA4D95" w:rsidRPr="00437CFE" w:rsidRDefault="00EA4D95" w:rsidP="00CF71E0">
      <w:pPr>
        <w:spacing w:line="276" w:lineRule="auto"/>
        <w:jc w:val="center"/>
        <w:rPr>
          <w:rFonts w:ascii="Cambria" w:hAnsi="Cambria" w:cstheme="minorHAnsi"/>
          <w:b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Wezwanie do usunięcia wady i tryby usuwania wad</w:t>
      </w:r>
    </w:p>
    <w:p w14:paraId="2D7FC318" w14:textId="77777777" w:rsidR="00EA4D95" w:rsidRPr="00437CFE" w:rsidRDefault="00EA4D95" w:rsidP="00CF71E0">
      <w:pPr>
        <w:numPr>
          <w:ilvl w:val="0"/>
          <w:numId w:val="27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437CFE">
        <w:rPr>
          <w:rFonts w:ascii="Cambria" w:eastAsia="Times New Roman" w:hAnsi="Cambria" w:cstheme="minorHAns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196C49EF" w14:textId="77777777" w:rsidR="00EA4D95" w:rsidRPr="00437CFE" w:rsidRDefault="00EA4D95" w:rsidP="00CF71E0">
      <w:pPr>
        <w:numPr>
          <w:ilvl w:val="0"/>
          <w:numId w:val="27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437CFE">
        <w:rPr>
          <w:rFonts w:ascii="Cambria" w:eastAsia="Times New Roman" w:hAnsi="Cambria" w:cstheme="minorHAnsi"/>
          <w:sz w:val="20"/>
          <w:szCs w:val="20"/>
          <w:lang w:eastAsia="pl-PL"/>
        </w:rPr>
        <w:t xml:space="preserve">W przypadku stwierdzenia istnienia wady obciążającej </w:t>
      </w:r>
      <w:r w:rsidRPr="00437CFE">
        <w:rPr>
          <w:rFonts w:ascii="Cambria" w:eastAsia="Times New Roman" w:hAnsi="Cambria" w:cstheme="minorHAnsi"/>
          <w:b/>
          <w:bCs/>
          <w:sz w:val="20"/>
          <w:szCs w:val="20"/>
          <w:lang w:eastAsia="pl-PL"/>
        </w:rPr>
        <w:t>Gwaranta</w:t>
      </w:r>
      <w:r w:rsidRPr="00437CFE">
        <w:rPr>
          <w:rFonts w:ascii="Cambria" w:eastAsia="Times New Roman" w:hAnsi="Cambria" w:cstheme="minorHAnsi"/>
          <w:sz w:val="20"/>
          <w:szCs w:val="20"/>
          <w:lang w:eastAsia="pl-PL"/>
        </w:rPr>
        <w:t xml:space="preserve">, </w:t>
      </w:r>
      <w:r w:rsidRPr="00437CFE">
        <w:rPr>
          <w:rFonts w:ascii="Cambria" w:eastAsia="Times New Roman" w:hAnsi="Cambria" w:cstheme="minorHAnsi"/>
          <w:b/>
          <w:bCs/>
          <w:sz w:val="20"/>
          <w:szCs w:val="20"/>
          <w:lang w:eastAsia="pl-PL"/>
        </w:rPr>
        <w:t>Zamawiający</w:t>
      </w:r>
      <w:r w:rsidRPr="00437CFE">
        <w:rPr>
          <w:rFonts w:ascii="Cambria" w:eastAsia="Times New Roman" w:hAnsi="Cambria" w:cstheme="minorHAnsi"/>
          <w:sz w:val="20"/>
          <w:szCs w:val="20"/>
          <w:lang w:eastAsia="pl-PL"/>
        </w:rPr>
        <w:t xml:space="preserve"> wyznacza </w:t>
      </w:r>
      <w:r w:rsidRPr="00437CFE">
        <w:rPr>
          <w:rFonts w:ascii="Cambria" w:eastAsia="Times New Roman" w:hAnsi="Cambria" w:cstheme="minorHAnsi"/>
          <w:b/>
          <w:bCs/>
          <w:sz w:val="20"/>
          <w:szCs w:val="20"/>
          <w:lang w:eastAsia="pl-PL"/>
        </w:rPr>
        <w:t>Gwarantowi</w:t>
      </w:r>
      <w:r w:rsidRPr="00437CFE">
        <w:rPr>
          <w:rFonts w:ascii="Cambria" w:eastAsia="Times New Roman" w:hAnsi="Cambria" w:cstheme="minorHAns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6A5D23F9" w14:textId="77777777" w:rsidR="00EA4D95" w:rsidRPr="00437CFE" w:rsidRDefault="00EA4D95" w:rsidP="00CF71E0">
      <w:pPr>
        <w:numPr>
          <w:ilvl w:val="0"/>
          <w:numId w:val="27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437CFE">
        <w:rPr>
          <w:rFonts w:ascii="Cambria" w:eastAsia="Times New Roman" w:hAnsi="Cambria" w:cstheme="minorHAns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437CFE">
        <w:rPr>
          <w:rFonts w:ascii="Cambria" w:eastAsia="Times New Roman" w:hAnsi="Cambria" w:cstheme="minorHAnsi"/>
          <w:b/>
          <w:bCs/>
          <w:sz w:val="20"/>
          <w:szCs w:val="20"/>
          <w:lang w:eastAsia="pl-PL"/>
        </w:rPr>
        <w:t>Zamawiający</w:t>
      </w:r>
      <w:r w:rsidRPr="00437CFE">
        <w:rPr>
          <w:rFonts w:ascii="Cambria" w:eastAsia="Times New Roman" w:hAnsi="Cambria" w:cstheme="minorHAnsi"/>
          <w:sz w:val="20"/>
          <w:szCs w:val="20"/>
          <w:lang w:eastAsia="pl-PL"/>
        </w:rPr>
        <w:t xml:space="preserve"> może zlecić ich usunięcie osobie trzeciej na koszt i ryzyko </w:t>
      </w:r>
      <w:r w:rsidRPr="00437CFE">
        <w:rPr>
          <w:rFonts w:ascii="Cambria" w:eastAsia="Times New Roman" w:hAnsi="Cambria" w:cstheme="minorHAnsi"/>
          <w:b/>
          <w:bCs/>
          <w:sz w:val="20"/>
          <w:szCs w:val="20"/>
          <w:lang w:eastAsia="pl-PL"/>
        </w:rPr>
        <w:t>Gwaranta.</w:t>
      </w:r>
    </w:p>
    <w:p w14:paraId="1239F29C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541CF468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b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75D91A49" w14:textId="77777777" w:rsidR="00EA4D95" w:rsidRPr="00437CFE" w:rsidRDefault="00EA4D95" w:rsidP="00CF71E0">
      <w:pPr>
        <w:spacing w:line="276" w:lineRule="auto"/>
        <w:jc w:val="center"/>
        <w:rPr>
          <w:rFonts w:ascii="Cambria" w:hAnsi="Cambria" w:cstheme="minorHAnsi"/>
          <w:b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§ 5</w:t>
      </w:r>
    </w:p>
    <w:p w14:paraId="24D260ED" w14:textId="77777777" w:rsidR="00EA4D95" w:rsidRPr="00437CFE" w:rsidRDefault="00EA4D95" w:rsidP="00CF71E0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Komunikacja</w:t>
      </w:r>
    </w:p>
    <w:p w14:paraId="35DD280F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1. Wszelka komunikacja pomiędzy stronami wymaga zachowania formy pisemnej.</w:t>
      </w:r>
    </w:p>
    <w:p w14:paraId="005697A0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2. Wszelkie pisma skierowane do Gwaranta należy wysyłać na adres: </w:t>
      </w:r>
      <w:r w:rsidRPr="00437CFE">
        <w:rPr>
          <w:rFonts w:ascii="Cambria" w:hAnsi="Cambria" w:cstheme="minorHAnsi"/>
          <w:b/>
          <w:sz w:val="20"/>
          <w:szCs w:val="20"/>
          <w:u w:val="single"/>
        </w:rPr>
        <w:t>[adres Wykonawcy</w:t>
      </w:r>
      <w:r w:rsidRPr="00437CFE">
        <w:rPr>
          <w:rFonts w:ascii="Cambria" w:hAnsi="Cambria" w:cstheme="minorHAnsi"/>
          <w:sz w:val="20"/>
          <w:szCs w:val="20"/>
        </w:rPr>
        <w:t>]</w:t>
      </w:r>
    </w:p>
    <w:p w14:paraId="1503963E" w14:textId="51F53979" w:rsidR="003B5562" w:rsidRPr="00437CFE" w:rsidRDefault="00EA4D95" w:rsidP="00CF71E0">
      <w:pPr>
        <w:spacing w:line="276" w:lineRule="auto"/>
        <w:rPr>
          <w:rStyle w:val="FontStyle132"/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3. Wszelkie pisma skierowane do Zamawiającego należy wysyłać na adres:</w:t>
      </w:r>
      <w:r w:rsidRPr="00437CFE">
        <w:rPr>
          <w:rFonts w:ascii="Cambria" w:hAnsi="Cambria" w:cstheme="minorHAnsi"/>
          <w:color w:val="FF0000"/>
          <w:sz w:val="20"/>
          <w:szCs w:val="20"/>
        </w:rPr>
        <w:t xml:space="preserve"> </w:t>
      </w:r>
      <w:r w:rsidR="00F4240C" w:rsidRPr="00437CFE">
        <w:rPr>
          <w:rFonts w:ascii="Cambria" w:hAnsi="Cambria" w:cstheme="minorHAnsi"/>
          <w:color w:val="000000" w:themeColor="text1"/>
          <w:sz w:val="20"/>
          <w:szCs w:val="20"/>
        </w:rPr>
        <w:t>[</w:t>
      </w:r>
      <w:r w:rsidR="00F4240C" w:rsidRPr="00437CFE">
        <w:rPr>
          <w:rFonts w:ascii="Cambria" w:hAnsi="Cambria" w:cstheme="minorHAnsi"/>
          <w:b/>
          <w:color w:val="000000" w:themeColor="text1"/>
          <w:sz w:val="20"/>
          <w:szCs w:val="20"/>
          <w:u w:val="single"/>
        </w:rPr>
        <w:t>adres</w:t>
      </w:r>
      <w:r w:rsidR="00F4240C" w:rsidRPr="00437CFE">
        <w:rPr>
          <w:rFonts w:ascii="Cambria" w:hAnsi="Cambria" w:cstheme="minorHAnsi"/>
          <w:b/>
          <w:sz w:val="20"/>
          <w:szCs w:val="20"/>
          <w:u w:val="single"/>
        </w:rPr>
        <w:t xml:space="preserve"> </w:t>
      </w:r>
      <w:r w:rsidR="00055A65" w:rsidRPr="00437CFE">
        <w:rPr>
          <w:rFonts w:ascii="Cambria" w:hAnsi="Cambria" w:cstheme="minorHAnsi"/>
          <w:b/>
          <w:sz w:val="20"/>
          <w:szCs w:val="20"/>
          <w:u w:val="single"/>
        </w:rPr>
        <w:t>Zamawiającego</w:t>
      </w:r>
      <w:r w:rsidR="00F4240C" w:rsidRPr="00437CFE">
        <w:rPr>
          <w:rFonts w:ascii="Cambria" w:hAnsi="Cambria" w:cstheme="minorHAnsi"/>
          <w:sz w:val="20"/>
          <w:szCs w:val="20"/>
        </w:rPr>
        <w:t>]</w:t>
      </w:r>
    </w:p>
    <w:p w14:paraId="4469D642" w14:textId="77777777" w:rsidR="00EA4D95" w:rsidRPr="00437CFE" w:rsidRDefault="00EA4D95" w:rsidP="00CF71E0">
      <w:pPr>
        <w:spacing w:line="276" w:lineRule="auto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2B4D6ABC" w14:textId="77777777" w:rsidR="00EA4D95" w:rsidRPr="00437CFE" w:rsidRDefault="00EA4D95" w:rsidP="00CF71E0">
      <w:pPr>
        <w:spacing w:line="276" w:lineRule="auto"/>
        <w:jc w:val="both"/>
        <w:rPr>
          <w:rFonts w:ascii="Cambria" w:hAnsi="Cambria" w:cstheme="minorHAnsi"/>
          <w:b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54047015" w14:textId="77777777" w:rsidR="00EA4D95" w:rsidRPr="00437CFE" w:rsidRDefault="00EA4D95" w:rsidP="00CF71E0">
      <w:pPr>
        <w:spacing w:line="276" w:lineRule="auto"/>
        <w:jc w:val="center"/>
        <w:rPr>
          <w:rFonts w:ascii="Cambria" w:hAnsi="Cambria" w:cstheme="minorHAnsi"/>
          <w:b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§ 6</w:t>
      </w:r>
    </w:p>
    <w:p w14:paraId="494CC1E6" w14:textId="77777777" w:rsidR="00EA4D95" w:rsidRPr="00437CFE" w:rsidRDefault="00EA4D95" w:rsidP="00CF71E0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Postanowienia końcowe</w:t>
      </w:r>
    </w:p>
    <w:p w14:paraId="20B78074" w14:textId="77777777" w:rsidR="00EA4D95" w:rsidRPr="00437CFE" w:rsidRDefault="00EA4D95" w:rsidP="00CF71E0">
      <w:pPr>
        <w:spacing w:line="276" w:lineRule="auto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1. W sprawach nieuregulowanych zastosowanie mają odpowiednie przepisy prawa polskiego, w szczególności Kodeksu cywilnego</w:t>
      </w:r>
    </w:p>
    <w:p w14:paraId="3AC7AB32" w14:textId="77777777" w:rsidR="00EA4D95" w:rsidRPr="00437CFE" w:rsidRDefault="00EA4D95" w:rsidP="00CF71E0">
      <w:pPr>
        <w:spacing w:line="276" w:lineRule="auto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2. Integralną częścią niniejszej Karty Gwarancyjnej jest Umowa oraz inne dokumenty będące jej integralną częścią</w:t>
      </w:r>
    </w:p>
    <w:p w14:paraId="18FF7AD4" w14:textId="77777777" w:rsidR="00EA4D95" w:rsidRPr="00437CFE" w:rsidRDefault="00EA4D95" w:rsidP="00CF71E0">
      <w:pPr>
        <w:spacing w:line="276" w:lineRule="auto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3. Wszelkie zmiany niniejszej Karty Gwarancyjnej wymagają formy pisemnej pod rygorem nieważności.</w:t>
      </w:r>
    </w:p>
    <w:p w14:paraId="1C17CC71" w14:textId="77777777" w:rsidR="00EA4D95" w:rsidRPr="00437CFE" w:rsidRDefault="00EA4D95" w:rsidP="00CF71E0">
      <w:pPr>
        <w:spacing w:line="276" w:lineRule="auto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lastRenderedPageBreak/>
        <w:t>4. Niniejszą Kartę Gwarancyjną sporządzono w trzech egzemplarzach na prawach oryginału, dwa egzemplarze dla Zamawiającego , jeden dla Gwaranta</w:t>
      </w:r>
    </w:p>
    <w:p w14:paraId="580AD215" w14:textId="77777777" w:rsidR="00EA4D95" w:rsidRPr="00437CFE" w:rsidRDefault="00EA4D95" w:rsidP="00CF71E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322A50F6" w14:textId="77777777" w:rsidR="00EA4D95" w:rsidRPr="00437CFE" w:rsidRDefault="00EA4D95" w:rsidP="00CF71E0">
      <w:pPr>
        <w:spacing w:line="276" w:lineRule="auto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Warunki gwarancji podpisali:</w:t>
      </w:r>
    </w:p>
    <w:p w14:paraId="1C70C556" w14:textId="77777777" w:rsidR="00EA4D95" w:rsidRPr="00437CFE" w:rsidRDefault="00EA4D95" w:rsidP="00CF71E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2D4F3129" w14:textId="77777777" w:rsidR="00EA4D95" w:rsidRPr="00437CFE" w:rsidRDefault="00EA4D95" w:rsidP="00CF71E0">
      <w:pPr>
        <w:spacing w:line="276" w:lineRule="auto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sz w:val="20"/>
          <w:szCs w:val="20"/>
        </w:rPr>
        <w:t>Udzielający gwarancji</w:t>
      </w:r>
      <w:r w:rsidRPr="00437CFE">
        <w:rPr>
          <w:rFonts w:ascii="Cambria" w:hAnsi="Cambria" w:cstheme="minorHAnsi"/>
          <w:sz w:val="20"/>
          <w:szCs w:val="20"/>
        </w:rPr>
        <w:tab/>
      </w:r>
      <w:r w:rsidRPr="00437CFE">
        <w:rPr>
          <w:rFonts w:ascii="Cambria" w:hAnsi="Cambria" w:cstheme="minorHAnsi"/>
          <w:sz w:val="20"/>
          <w:szCs w:val="20"/>
        </w:rPr>
        <w:tab/>
      </w:r>
      <w:r w:rsidRPr="00437CFE">
        <w:rPr>
          <w:rFonts w:ascii="Cambria" w:hAnsi="Cambria" w:cstheme="minorHAnsi"/>
          <w:sz w:val="20"/>
          <w:szCs w:val="20"/>
        </w:rPr>
        <w:tab/>
      </w:r>
      <w:r w:rsidRPr="00437CFE">
        <w:rPr>
          <w:rFonts w:ascii="Cambria" w:hAnsi="Cambria" w:cstheme="minorHAnsi"/>
          <w:sz w:val="20"/>
          <w:szCs w:val="20"/>
        </w:rPr>
        <w:tab/>
      </w:r>
      <w:r w:rsidRPr="00437CFE">
        <w:rPr>
          <w:rFonts w:ascii="Cambria" w:hAnsi="Cambria" w:cstheme="minorHAnsi"/>
          <w:sz w:val="20"/>
          <w:szCs w:val="20"/>
        </w:rPr>
        <w:tab/>
      </w:r>
      <w:r w:rsidRPr="00437CFE">
        <w:rPr>
          <w:rFonts w:ascii="Cambria" w:hAnsi="Cambria" w:cstheme="minorHAnsi"/>
          <w:sz w:val="20"/>
          <w:szCs w:val="20"/>
        </w:rPr>
        <w:tab/>
      </w:r>
      <w:r w:rsidRPr="00437CFE">
        <w:rPr>
          <w:rFonts w:ascii="Cambria" w:hAnsi="Cambria" w:cstheme="minorHAnsi"/>
          <w:sz w:val="20"/>
          <w:szCs w:val="20"/>
        </w:rPr>
        <w:tab/>
        <w:t xml:space="preserve"> Przyjmujący gwarancję </w:t>
      </w:r>
    </w:p>
    <w:p w14:paraId="521DBF38" w14:textId="77777777" w:rsidR="00EA4D95" w:rsidRPr="00437CFE" w:rsidRDefault="00EA4D95" w:rsidP="00CF71E0">
      <w:pPr>
        <w:spacing w:line="276" w:lineRule="auto"/>
        <w:rPr>
          <w:rFonts w:ascii="Cambria" w:hAnsi="Cambria" w:cstheme="minorHAnsi"/>
          <w:sz w:val="20"/>
          <w:szCs w:val="20"/>
        </w:rPr>
      </w:pPr>
      <w:r w:rsidRPr="00437CFE">
        <w:rPr>
          <w:rFonts w:ascii="Cambria" w:hAnsi="Cambria" w:cstheme="minorHAnsi"/>
          <w:b/>
          <w:sz w:val="20"/>
          <w:szCs w:val="20"/>
        </w:rPr>
        <w:t>Przedstawiciel Wykonawcy/Gwarant:</w:t>
      </w:r>
      <w:r w:rsidRPr="00437CFE">
        <w:rPr>
          <w:rFonts w:ascii="Cambria" w:hAnsi="Cambria" w:cstheme="minorHAnsi"/>
          <w:sz w:val="20"/>
          <w:szCs w:val="20"/>
        </w:rPr>
        <w:t xml:space="preserve"> </w:t>
      </w:r>
      <w:r w:rsidRPr="00437CFE">
        <w:rPr>
          <w:rFonts w:ascii="Cambria" w:hAnsi="Cambria" w:cstheme="minorHAnsi"/>
          <w:sz w:val="20"/>
          <w:szCs w:val="20"/>
        </w:rPr>
        <w:tab/>
      </w:r>
      <w:r w:rsidRPr="00437CFE">
        <w:rPr>
          <w:rFonts w:ascii="Cambria" w:hAnsi="Cambria" w:cstheme="minorHAnsi"/>
          <w:sz w:val="20"/>
          <w:szCs w:val="20"/>
        </w:rPr>
        <w:tab/>
      </w:r>
      <w:r w:rsidRPr="00437CFE">
        <w:rPr>
          <w:rFonts w:ascii="Cambria" w:hAnsi="Cambria" w:cstheme="minorHAnsi"/>
          <w:sz w:val="20"/>
          <w:szCs w:val="20"/>
        </w:rPr>
        <w:tab/>
      </w:r>
      <w:r w:rsidRPr="00437CFE">
        <w:rPr>
          <w:rFonts w:ascii="Cambria" w:hAnsi="Cambria" w:cstheme="minorHAnsi"/>
          <w:b/>
          <w:sz w:val="20"/>
          <w:szCs w:val="20"/>
        </w:rPr>
        <w:t xml:space="preserve"> </w:t>
      </w:r>
      <w:r w:rsidRPr="00437CFE">
        <w:rPr>
          <w:rFonts w:ascii="Cambria" w:hAnsi="Cambria" w:cstheme="minorHAnsi"/>
          <w:b/>
          <w:sz w:val="20"/>
          <w:szCs w:val="20"/>
        </w:rPr>
        <w:tab/>
        <w:t>Przedstawiciel Zamawiającego:</w:t>
      </w:r>
    </w:p>
    <w:p w14:paraId="5A3DB291" w14:textId="77777777" w:rsidR="00EA4D95" w:rsidRPr="00437CFE" w:rsidRDefault="00EA4D95" w:rsidP="00CF71E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0BF83BBF" w14:textId="77777777" w:rsidR="00BF0B98" w:rsidRPr="00437CFE" w:rsidRDefault="00BF0B98" w:rsidP="00CF71E0">
      <w:pPr>
        <w:spacing w:line="276" w:lineRule="auto"/>
        <w:rPr>
          <w:rFonts w:ascii="Cambria" w:hAnsi="Cambria" w:cstheme="minorHAnsi"/>
          <w:sz w:val="20"/>
          <w:szCs w:val="20"/>
        </w:rPr>
      </w:pPr>
    </w:p>
    <w:sectPr w:rsidR="00BF0B98" w:rsidRPr="00437CFE" w:rsidSect="00F5147F">
      <w:footerReference w:type="default" r:id="rId8"/>
      <w:headerReference w:type="first" r:id="rId9"/>
      <w:pgSz w:w="11906" w:h="16838"/>
      <w:pgMar w:top="851" w:right="1134" w:bottom="1134" w:left="1134" w:header="709" w:footer="216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18DFAF4" w16cex:dateUtc="2026-02-17T09:06:00Z"/>
  <w16cex:commentExtensible w16cex:durableId="6D377C23" w16cex:dateUtc="2026-02-17T09:08:00Z"/>
  <w16cex:commentExtensible w16cex:durableId="7AEEA25C" w16cex:dateUtc="2026-02-17T09:09:00Z"/>
  <w16cex:commentExtensible w16cex:durableId="7A1ED7FC" w16cex:dateUtc="2026-02-17T09:11:00Z"/>
  <w16cex:commentExtensible w16cex:durableId="39A1133E" w16cex:dateUtc="2026-02-17T09:12:00Z"/>
  <w16cex:commentExtensible w16cex:durableId="798EFA98" w16cex:dateUtc="2026-02-17T09:14:00Z"/>
  <w16cex:commentExtensible w16cex:durableId="33812CD4" w16cex:dateUtc="2026-02-17T09:17:00Z"/>
  <w16cex:commentExtensible w16cex:durableId="32FA044B" w16cex:dateUtc="2026-02-17T09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E83B1" w14:textId="77777777" w:rsidR="00FA72F9" w:rsidRDefault="00FA72F9">
      <w:pPr>
        <w:spacing w:after="0" w:line="240" w:lineRule="auto"/>
      </w:pPr>
      <w:r>
        <w:separator/>
      </w:r>
    </w:p>
  </w:endnote>
  <w:endnote w:type="continuationSeparator" w:id="0">
    <w:p w14:paraId="02309361" w14:textId="77777777" w:rsidR="00FA72F9" w:rsidRDefault="00FA7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026CC" w14:textId="3883D85C" w:rsidR="00EE6290" w:rsidRPr="00B65163" w:rsidRDefault="00EE6290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B8059F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B8059F" w:rsidRPr="00B65163">
      <w:rPr>
        <w:b/>
        <w:sz w:val="16"/>
        <w:szCs w:val="24"/>
      </w:rPr>
      <w:fldChar w:fldCharType="separate"/>
    </w:r>
    <w:r w:rsidR="00F70413">
      <w:rPr>
        <w:b/>
        <w:noProof/>
        <w:sz w:val="16"/>
      </w:rPr>
      <w:t>4</w:t>
    </w:r>
    <w:r w:rsidR="00B8059F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B8059F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B8059F" w:rsidRPr="00B65163">
      <w:rPr>
        <w:b/>
        <w:sz w:val="16"/>
        <w:szCs w:val="24"/>
      </w:rPr>
      <w:fldChar w:fldCharType="separate"/>
    </w:r>
    <w:r w:rsidR="00F70413">
      <w:rPr>
        <w:b/>
        <w:noProof/>
        <w:sz w:val="16"/>
      </w:rPr>
      <w:t>17</w:t>
    </w:r>
    <w:r w:rsidR="00B8059F" w:rsidRPr="00B65163">
      <w:rPr>
        <w:b/>
        <w:sz w:val="16"/>
        <w:szCs w:val="24"/>
      </w:rPr>
      <w:fldChar w:fldCharType="end"/>
    </w:r>
  </w:p>
  <w:p w14:paraId="24AD395A" w14:textId="77777777" w:rsidR="00EE6290" w:rsidRDefault="00EE62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C863A" w14:textId="77777777" w:rsidR="00FA72F9" w:rsidRDefault="00FA72F9">
      <w:pPr>
        <w:spacing w:after="0" w:line="240" w:lineRule="auto"/>
      </w:pPr>
      <w:r>
        <w:separator/>
      </w:r>
    </w:p>
  </w:footnote>
  <w:footnote w:type="continuationSeparator" w:id="0">
    <w:p w14:paraId="03B34F4B" w14:textId="77777777" w:rsidR="00FA72F9" w:rsidRDefault="00FA7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F6F18" w14:textId="77777777" w:rsidR="00437CFE" w:rsidRDefault="00437CFE" w:rsidP="00437CFE">
    <w:pPr>
      <w:pStyle w:val="Nagwek"/>
      <w:rPr>
        <w:rFonts w:ascii="Calibri" w:hAnsi="Calibri" w:cs="Calibri"/>
      </w:rPr>
    </w:pPr>
    <w:bookmarkStart w:id="9" w:name="_Hlk138068259"/>
  </w:p>
  <w:p w14:paraId="678F5BE4" w14:textId="1F98679E" w:rsidR="00EE6290" w:rsidRPr="00437CFE" w:rsidRDefault="00437CFE" w:rsidP="00437CFE">
    <w:pPr>
      <w:pStyle w:val="Nagwek"/>
      <w:rPr>
        <w:rFonts w:ascii="Cambria" w:hAnsi="Cambria" w:cs="Calibri"/>
        <w:sz w:val="20"/>
        <w:szCs w:val="20"/>
      </w:rPr>
    </w:pPr>
    <w:bookmarkStart w:id="10" w:name="_Hlk221787253"/>
    <w:bookmarkStart w:id="11" w:name="_Hlk221787254"/>
    <w:bookmarkStart w:id="12" w:name="_Hlk221787678"/>
    <w:bookmarkStart w:id="13" w:name="_Hlk221787679"/>
    <w:bookmarkStart w:id="14" w:name="_Hlk221788061"/>
    <w:bookmarkStart w:id="15" w:name="_Hlk221788062"/>
    <w:r w:rsidRPr="005528A0">
      <w:rPr>
        <w:rFonts w:ascii="Cambria" w:hAnsi="Cambria" w:cs="Calibri"/>
        <w:b/>
        <w:sz w:val="20"/>
        <w:szCs w:val="20"/>
      </w:rPr>
      <w:t>Numer referencyjny:</w:t>
    </w:r>
    <w:r w:rsidRPr="00BD0556">
      <w:rPr>
        <w:rFonts w:ascii="Cambria" w:hAnsi="Cambria" w:cs="Calibri"/>
        <w:sz w:val="20"/>
        <w:szCs w:val="20"/>
      </w:rPr>
      <w:t xml:space="preserve"> </w:t>
    </w:r>
    <w:bookmarkEnd w:id="9"/>
    <w:r>
      <w:rPr>
        <w:rFonts w:ascii="Cambria" w:hAnsi="Cambria" w:cs="Arial"/>
        <w:b/>
        <w:sz w:val="20"/>
      </w:rPr>
      <w:t>ZP-271/</w:t>
    </w:r>
    <w:r w:rsidR="00F02AC0">
      <w:rPr>
        <w:rFonts w:ascii="Cambria" w:hAnsi="Cambria" w:cs="Arial"/>
        <w:b/>
        <w:sz w:val="20"/>
      </w:rPr>
      <w:t>3</w:t>
    </w:r>
    <w:r>
      <w:rPr>
        <w:rFonts w:ascii="Cambria" w:hAnsi="Cambria" w:cs="Arial"/>
        <w:b/>
        <w:sz w:val="20"/>
      </w:rPr>
      <w:t>/2026</w:t>
    </w:r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2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3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4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5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6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7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8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29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0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1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2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3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5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6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6705EC8"/>
    <w:multiLevelType w:val="hybridMultilevel"/>
    <w:tmpl w:val="6A7EFB0C"/>
    <w:lvl w:ilvl="0" w:tplc="87961B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2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3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4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7CA5D43"/>
    <w:multiLevelType w:val="hybridMultilevel"/>
    <w:tmpl w:val="56E89D96"/>
    <w:lvl w:ilvl="0" w:tplc="04150011">
      <w:start w:val="1"/>
      <w:numFmt w:val="decimal"/>
      <w:lvlText w:val="%1)"/>
      <w:lvlJc w:val="left"/>
      <w:pPr>
        <w:ind w:left="104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6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8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0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2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4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6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8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07" w:hanging="180"/>
      </w:pPr>
      <w:rPr>
        <w:rFonts w:cs="Times New Roman"/>
      </w:rPr>
    </w:lvl>
  </w:abstractNum>
  <w:abstractNum w:abstractNumId="56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7" w15:restartNumberingAfterBreak="0">
    <w:nsid w:val="4B287E68"/>
    <w:multiLevelType w:val="hybridMultilevel"/>
    <w:tmpl w:val="82E02D18"/>
    <w:lvl w:ilvl="0" w:tplc="64EAD27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E8D30A3"/>
    <w:multiLevelType w:val="hybridMultilevel"/>
    <w:tmpl w:val="5518D17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" w15:restartNumberingAfterBreak="0">
    <w:nsid w:val="515322A4"/>
    <w:multiLevelType w:val="hybridMultilevel"/>
    <w:tmpl w:val="6CE2B644"/>
    <w:lvl w:ilvl="0" w:tplc="4A7A8D26">
      <w:start w:val="1"/>
      <w:numFmt w:val="lowerLetter"/>
      <w:lvlText w:val="%1)"/>
      <w:lvlJc w:val="left"/>
      <w:pPr>
        <w:ind w:left="67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2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5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7782FF4"/>
    <w:multiLevelType w:val="multilevel"/>
    <w:tmpl w:val="76263374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Cambria" w:eastAsia="Times New Roman" w:hAnsi="Cambri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"/>
      <w:lvlJc w:val="left"/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mbria" w:hAnsi="Cambria" w:cs="Times New Roman" w:hint="default"/>
        <w:b/>
        <w:bCs/>
        <w:sz w:val="20"/>
      </w:rPr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67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9291EF2"/>
    <w:multiLevelType w:val="hybridMultilevel"/>
    <w:tmpl w:val="D598BAEE"/>
    <w:lvl w:ilvl="0" w:tplc="283CD452">
      <w:start w:val="1"/>
      <w:numFmt w:val="decimal"/>
      <w:lvlText w:val="%1)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51"/>
  </w:num>
  <w:num w:numId="3">
    <w:abstractNumId w:val="0"/>
  </w:num>
  <w:num w:numId="4">
    <w:abstractNumId w:val="9"/>
  </w:num>
  <w:num w:numId="5">
    <w:abstractNumId w:val="64"/>
  </w:num>
  <w:num w:numId="6">
    <w:abstractNumId w:val="48"/>
  </w:num>
  <w:num w:numId="7">
    <w:abstractNumId w:val="41"/>
  </w:num>
  <w:num w:numId="8">
    <w:abstractNumId w:val="65"/>
  </w:num>
  <w:num w:numId="9">
    <w:abstractNumId w:val="46"/>
  </w:num>
  <w:num w:numId="10">
    <w:abstractNumId w:val="74"/>
  </w:num>
  <w:num w:numId="11">
    <w:abstractNumId w:val="39"/>
  </w:num>
  <w:num w:numId="12">
    <w:abstractNumId w:val="69"/>
  </w:num>
  <w:num w:numId="13">
    <w:abstractNumId w:val="50"/>
  </w:num>
  <w:num w:numId="14">
    <w:abstractNumId w:val="67"/>
  </w:num>
  <w:num w:numId="15">
    <w:abstractNumId w:val="63"/>
  </w:num>
  <w:num w:numId="16">
    <w:abstractNumId w:val="72"/>
  </w:num>
  <w:num w:numId="17">
    <w:abstractNumId w:val="49"/>
  </w:num>
  <w:num w:numId="18">
    <w:abstractNumId w:val="44"/>
  </w:num>
  <w:num w:numId="19">
    <w:abstractNumId w:val="45"/>
  </w:num>
  <w:num w:numId="20">
    <w:abstractNumId w:val="47"/>
  </w:num>
  <w:num w:numId="21">
    <w:abstractNumId w:val="38"/>
  </w:num>
  <w:num w:numId="22">
    <w:abstractNumId w:val="54"/>
  </w:num>
  <w:num w:numId="23">
    <w:abstractNumId w:val="68"/>
  </w:num>
  <w:num w:numId="24">
    <w:abstractNumId w:val="42"/>
  </w:num>
  <w:num w:numId="25">
    <w:abstractNumId w:val="70"/>
  </w:num>
  <w:num w:numId="26">
    <w:abstractNumId w:val="71"/>
  </w:num>
  <w:num w:numId="27">
    <w:abstractNumId w:val="23"/>
  </w:num>
  <w:num w:numId="28">
    <w:abstractNumId w:val="56"/>
  </w:num>
  <w:num w:numId="29">
    <w:abstractNumId w:val="73"/>
  </w:num>
  <w:num w:numId="30">
    <w:abstractNumId w:val="58"/>
  </w:num>
  <w:num w:numId="31">
    <w:abstractNumId w:val="12"/>
  </w:num>
  <w:num w:numId="32">
    <w:abstractNumId w:val="53"/>
  </w:num>
  <w:num w:numId="33">
    <w:abstractNumId w:val="61"/>
  </w:num>
  <w:num w:numId="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2"/>
  </w:num>
  <w:num w:numId="36">
    <w:abstractNumId w:val="37"/>
  </w:num>
  <w:num w:numId="37">
    <w:abstractNumId w:val="43"/>
  </w:num>
  <w:num w:numId="38">
    <w:abstractNumId w:val="7"/>
  </w:num>
  <w:num w:numId="39">
    <w:abstractNumId w:val="66"/>
  </w:num>
  <w:num w:numId="40">
    <w:abstractNumId w:val="55"/>
  </w:num>
  <w:num w:numId="41">
    <w:abstractNumId w:val="57"/>
  </w:num>
  <w:num w:numId="42">
    <w:abstractNumId w:val="60"/>
  </w:num>
  <w:num w:numId="43">
    <w:abstractNumId w:val="5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0D"/>
    <w:rsid w:val="00001FE6"/>
    <w:rsid w:val="000023D5"/>
    <w:rsid w:val="000060B8"/>
    <w:rsid w:val="000062AF"/>
    <w:rsid w:val="000110B7"/>
    <w:rsid w:val="00012189"/>
    <w:rsid w:val="000141E5"/>
    <w:rsid w:val="000147E5"/>
    <w:rsid w:val="000233A9"/>
    <w:rsid w:val="00023F65"/>
    <w:rsid w:val="00032F64"/>
    <w:rsid w:val="00041CC8"/>
    <w:rsid w:val="000422BA"/>
    <w:rsid w:val="0005094E"/>
    <w:rsid w:val="00051AEE"/>
    <w:rsid w:val="00054C9F"/>
    <w:rsid w:val="00055A65"/>
    <w:rsid w:val="00063EC5"/>
    <w:rsid w:val="000645D7"/>
    <w:rsid w:val="00066FA2"/>
    <w:rsid w:val="000848D1"/>
    <w:rsid w:val="00085FE4"/>
    <w:rsid w:val="000915A7"/>
    <w:rsid w:val="000919F9"/>
    <w:rsid w:val="00093967"/>
    <w:rsid w:val="000A01FD"/>
    <w:rsid w:val="000B4795"/>
    <w:rsid w:val="000D4F62"/>
    <w:rsid w:val="000D67E3"/>
    <w:rsid w:val="000D68F2"/>
    <w:rsid w:val="000F345E"/>
    <w:rsid w:val="000F429D"/>
    <w:rsid w:val="0011298B"/>
    <w:rsid w:val="00113C50"/>
    <w:rsid w:val="00115126"/>
    <w:rsid w:val="00115FAB"/>
    <w:rsid w:val="00122A1E"/>
    <w:rsid w:val="0012388A"/>
    <w:rsid w:val="0012711E"/>
    <w:rsid w:val="00130EB4"/>
    <w:rsid w:val="00135853"/>
    <w:rsid w:val="001406C9"/>
    <w:rsid w:val="001566AD"/>
    <w:rsid w:val="00166C2B"/>
    <w:rsid w:val="0017496A"/>
    <w:rsid w:val="001A1133"/>
    <w:rsid w:val="001A256C"/>
    <w:rsid w:val="001A7D51"/>
    <w:rsid w:val="001C0AC6"/>
    <w:rsid w:val="001C3FE1"/>
    <w:rsid w:val="001C5B7B"/>
    <w:rsid w:val="001C7BE3"/>
    <w:rsid w:val="001D4D42"/>
    <w:rsid w:val="001D6161"/>
    <w:rsid w:val="001E05EF"/>
    <w:rsid w:val="001E62D8"/>
    <w:rsid w:val="001F048F"/>
    <w:rsid w:val="001F54B2"/>
    <w:rsid w:val="001F6797"/>
    <w:rsid w:val="001F67A8"/>
    <w:rsid w:val="00201B05"/>
    <w:rsid w:val="002045AE"/>
    <w:rsid w:val="00205FCF"/>
    <w:rsid w:val="002150F1"/>
    <w:rsid w:val="00215187"/>
    <w:rsid w:val="002278E3"/>
    <w:rsid w:val="00232AF7"/>
    <w:rsid w:val="00244C27"/>
    <w:rsid w:val="00247281"/>
    <w:rsid w:val="00250485"/>
    <w:rsid w:val="002663C7"/>
    <w:rsid w:val="00267F29"/>
    <w:rsid w:val="002736AC"/>
    <w:rsid w:val="0029411F"/>
    <w:rsid w:val="00295972"/>
    <w:rsid w:val="002A19B9"/>
    <w:rsid w:val="002A46CD"/>
    <w:rsid w:val="002B6B97"/>
    <w:rsid w:val="002C2A99"/>
    <w:rsid w:val="002C2B8A"/>
    <w:rsid w:val="002C4624"/>
    <w:rsid w:val="002C590D"/>
    <w:rsid w:val="002D5E4F"/>
    <w:rsid w:val="002F1D99"/>
    <w:rsid w:val="002F410E"/>
    <w:rsid w:val="002F5235"/>
    <w:rsid w:val="003001E9"/>
    <w:rsid w:val="003017A8"/>
    <w:rsid w:val="003055C4"/>
    <w:rsid w:val="00334351"/>
    <w:rsid w:val="003346B1"/>
    <w:rsid w:val="003369E4"/>
    <w:rsid w:val="00344C32"/>
    <w:rsid w:val="00356C08"/>
    <w:rsid w:val="0037534C"/>
    <w:rsid w:val="00377DCD"/>
    <w:rsid w:val="00380304"/>
    <w:rsid w:val="00385C8F"/>
    <w:rsid w:val="003929B0"/>
    <w:rsid w:val="00395E1E"/>
    <w:rsid w:val="003A2D5D"/>
    <w:rsid w:val="003A7017"/>
    <w:rsid w:val="003A7A16"/>
    <w:rsid w:val="003B2114"/>
    <w:rsid w:val="003B5155"/>
    <w:rsid w:val="003B5562"/>
    <w:rsid w:val="003B55C1"/>
    <w:rsid w:val="003B6D35"/>
    <w:rsid w:val="003C2569"/>
    <w:rsid w:val="003C39DD"/>
    <w:rsid w:val="003D1173"/>
    <w:rsid w:val="003D1585"/>
    <w:rsid w:val="003D6FFF"/>
    <w:rsid w:val="003E02D4"/>
    <w:rsid w:val="003E11D7"/>
    <w:rsid w:val="00400569"/>
    <w:rsid w:val="00406636"/>
    <w:rsid w:val="00417D63"/>
    <w:rsid w:val="00430BAF"/>
    <w:rsid w:val="00437CFE"/>
    <w:rsid w:val="00443C44"/>
    <w:rsid w:val="00445FA6"/>
    <w:rsid w:val="004568BF"/>
    <w:rsid w:val="0046155A"/>
    <w:rsid w:val="00462B5D"/>
    <w:rsid w:val="00480B4A"/>
    <w:rsid w:val="00483D51"/>
    <w:rsid w:val="004902C6"/>
    <w:rsid w:val="00491B3E"/>
    <w:rsid w:val="004956D8"/>
    <w:rsid w:val="004A2CDA"/>
    <w:rsid w:val="004A51B5"/>
    <w:rsid w:val="004B6BE9"/>
    <w:rsid w:val="004D0F2C"/>
    <w:rsid w:val="004D3F6E"/>
    <w:rsid w:val="004D5924"/>
    <w:rsid w:val="004D7684"/>
    <w:rsid w:val="004E337D"/>
    <w:rsid w:val="004E3775"/>
    <w:rsid w:val="004E534C"/>
    <w:rsid w:val="004F425D"/>
    <w:rsid w:val="004F5E23"/>
    <w:rsid w:val="004F66FE"/>
    <w:rsid w:val="00511109"/>
    <w:rsid w:val="00520E58"/>
    <w:rsid w:val="005223EE"/>
    <w:rsid w:val="00530095"/>
    <w:rsid w:val="00533F03"/>
    <w:rsid w:val="00534674"/>
    <w:rsid w:val="005365C8"/>
    <w:rsid w:val="00547872"/>
    <w:rsid w:val="0055344B"/>
    <w:rsid w:val="005608B6"/>
    <w:rsid w:val="00564074"/>
    <w:rsid w:val="00570C77"/>
    <w:rsid w:val="005741A4"/>
    <w:rsid w:val="00574DBD"/>
    <w:rsid w:val="00582778"/>
    <w:rsid w:val="005875BB"/>
    <w:rsid w:val="005931DA"/>
    <w:rsid w:val="00593BAB"/>
    <w:rsid w:val="005948EB"/>
    <w:rsid w:val="00596110"/>
    <w:rsid w:val="005B6E96"/>
    <w:rsid w:val="005B7F7D"/>
    <w:rsid w:val="005C0292"/>
    <w:rsid w:val="005D3310"/>
    <w:rsid w:val="005D5FDF"/>
    <w:rsid w:val="005E3F63"/>
    <w:rsid w:val="005F310D"/>
    <w:rsid w:val="005F71A3"/>
    <w:rsid w:val="00603958"/>
    <w:rsid w:val="00606F7D"/>
    <w:rsid w:val="006141C6"/>
    <w:rsid w:val="00620384"/>
    <w:rsid w:val="00621E4E"/>
    <w:rsid w:val="0063087A"/>
    <w:rsid w:val="00642D1C"/>
    <w:rsid w:val="0064487B"/>
    <w:rsid w:val="00654B88"/>
    <w:rsid w:val="00655FA1"/>
    <w:rsid w:val="00671773"/>
    <w:rsid w:val="006755E7"/>
    <w:rsid w:val="00680D0D"/>
    <w:rsid w:val="006873AF"/>
    <w:rsid w:val="0069062C"/>
    <w:rsid w:val="006A1FBE"/>
    <w:rsid w:val="006A3494"/>
    <w:rsid w:val="006A49B1"/>
    <w:rsid w:val="006B1803"/>
    <w:rsid w:val="006D028B"/>
    <w:rsid w:val="006D102B"/>
    <w:rsid w:val="006D162B"/>
    <w:rsid w:val="006F2FCE"/>
    <w:rsid w:val="00702CE1"/>
    <w:rsid w:val="00705D19"/>
    <w:rsid w:val="007150F4"/>
    <w:rsid w:val="00720DDA"/>
    <w:rsid w:val="00723EB1"/>
    <w:rsid w:val="007256F4"/>
    <w:rsid w:val="00725BCB"/>
    <w:rsid w:val="00730B2C"/>
    <w:rsid w:val="0073680B"/>
    <w:rsid w:val="00737D39"/>
    <w:rsid w:val="00766C7F"/>
    <w:rsid w:val="007700D7"/>
    <w:rsid w:val="00775C8A"/>
    <w:rsid w:val="00777876"/>
    <w:rsid w:val="00780C63"/>
    <w:rsid w:val="00781151"/>
    <w:rsid w:val="007842DC"/>
    <w:rsid w:val="00786BD1"/>
    <w:rsid w:val="00790844"/>
    <w:rsid w:val="00792729"/>
    <w:rsid w:val="007A0AFC"/>
    <w:rsid w:val="007B268D"/>
    <w:rsid w:val="007B3AF7"/>
    <w:rsid w:val="007C31D6"/>
    <w:rsid w:val="007C31D9"/>
    <w:rsid w:val="007C3268"/>
    <w:rsid w:val="007C3912"/>
    <w:rsid w:val="007C5F01"/>
    <w:rsid w:val="007C7286"/>
    <w:rsid w:val="007D134E"/>
    <w:rsid w:val="007E18B2"/>
    <w:rsid w:val="007E3A99"/>
    <w:rsid w:val="007F089A"/>
    <w:rsid w:val="007F5F52"/>
    <w:rsid w:val="007F7261"/>
    <w:rsid w:val="0080212F"/>
    <w:rsid w:val="00825BDA"/>
    <w:rsid w:val="00831A51"/>
    <w:rsid w:val="00833582"/>
    <w:rsid w:val="00836D90"/>
    <w:rsid w:val="00850E5D"/>
    <w:rsid w:val="0085319F"/>
    <w:rsid w:val="00865313"/>
    <w:rsid w:val="00876B4F"/>
    <w:rsid w:val="00882D8D"/>
    <w:rsid w:val="00884F5B"/>
    <w:rsid w:val="008A4325"/>
    <w:rsid w:val="008B6546"/>
    <w:rsid w:val="008B6B96"/>
    <w:rsid w:val="008D1961"/>
    <w:rsid w:val="008D623B"/>
    <w:rsid w:val="008E68A8"/>
    <w:rsid w:val="008F0062"/>
    <w:rsid w:val="008F3985"/>
    <w:rsid w:val="008F59EB"/>
    <w:rsid w:val="009022B9"/>
    <w:rsid w:val="009062D1"/>
    <w:rsid w:val="00914D3A"/>
    <w:rsid w:val="009177C8"/>
    <w:rsid w:val="00923E61"/>
    <w:rsid w:val="009348B4"/>
    <w:rsid w:val="00941E17"/>
    <w:rsid w:val="00945587"/>
    <w:rsid w:val="00951B08"/>
    <w:rsid w:val="00967C00"/>
    <w:rsid w:val="00970D77"/>
    <w:rsid w:val="00974040"/>
    <w:rsid w:val="009769F1"/>
    <w:rsid w:val="009819E5"/>
    <w:rsid w:val="00981A32"/>
    <w:rsid w:val="00995236"/>
    <w:rsid w:val="009A07CE"/>
    <w:rsid w:val="009A292F"/>
    <w:rsid w:val="009A5CDF"/>
    <w:rsid w:val="009A6973"/>
    <w:rsid w:val="009A7F29"/>
    <w:rsid w:val="009B00FB"/>
    <w:rsid w:val="009B0653"/>
    <w:rsid w:val="009B11CE"/>
    <w:rsid w:val="009B375E"/>
    <w:rsid w:val="009B557F"/>
    <w:rsid w:val="009B55D6"/>
    <w:rsid w:val="009D0441"/>
    <w:rsid w:val="009D0D4D"/>
    <w:rsid w:val="009D447B"/>
    <w:rsid w:val="009D54E2"/>
    <w:rsid w:val="009D73DC"/>
    <w:rsid w:val="009E7B98"/>
    <w:rsid w:val="009F2777"/>
    <w:rsid w:val="00A014CE"/>
    <w:rsid w:val="00A114D8"/>
    <w:rsid w:val="00A23877"/>
    <w:rsid w:val="00A238DA"/>
    <w:rsid w:val="00A32133"/>
    <w:rsid w:val="00A32E8C"/>
    <w:rsid w:val="00A3492E"/>
    <w:rsid w:val="00A41963"/>
    <w:rsid w:val="00A41C2F"/>
    <w:rsid w:val="00A43B2D"/>
    <w:rsid w:val="00A509CB"/>
    <w:rsid w:val="00A53C9D"/>
    <w:rsid w:val="00A56606"/>
    <w:rsid w:val="00A64C5A"/>
    <w:rsid w:val="00A65193"/>
    <w:rsid w:val="00A66B97"/>
    <w:rsid w:val="00A66F8E"/>
    <w:rsid w:val="00A72CEE"/>
    <w:rsid w:val="00A777D7"/>
    <w:rsid w:val="00A85DE0"/>
    <w:rsid w:val="00A95A43"/>
    <w:rsid w:val="00A97E7A"/>
    <w:rsid w:val="00AA2282"/>
    <w:rsid w:val="00AA27B3"/>
    <w:rsid w:val="00AB0019"/>
    <w:rsid w:val="00AC03B3"/>
    <w:rsid w:val="00AC0CBE"/>
    <w:rsid w:val="00AC3764"/>
    <w:rsid w:val="00AC56F4"/>
    <w:rsid w:val="00AC6BC0"/>
    <w:rsid w:val="00AD3256"/>
    <w:rsid w:val="00AD6724"/>
    <w:rsid w:val="00AE30B6"/>
    <w:rsid w:val="00AE30CD"/>
    <w:rsid w:val="00AE3264"/>
    <w:rsid w:val="00AE6D7B"/>
    <w:rsid w:val="00AF2A9B"/>
    <w:rsid w:val="00AF2C1D"/>
    <w:rsid w:val="00B017E9"/>
    <w:rsid w:val="00B10AC7"/>
    <w:rsid w:val="00B1410B"/>
    <w:rsid w:val="00B301F7"/>
    <w:rsid w:val="00B30640"/>
    <w:rsid w:val="00B30F32"/>
    <w:rsid w:val="00B34940"/>
    <w:rsid w:val="00B44D8D"/>
    <w:rsid w:val="00B45298"/>
    <w:rsid w:val="00B53441"/>
    <w:rsid w:val="00B57303"/>
    <w:rsid w:val="00B63413"/>
    <w:rsid w:val="00B67C9A"/>
    <w:rsid w:val="00B7418F"/>
    <w:rsid w:val="00B8059F"/>
    <w:rsid w:val="00B82E7C"/>
    <w:rsid w:val="00B849FC"/>
    <w:rsid w:val="00B90AA2"/>
    <w:rsid w:val="00B96DA9"/>
    <w:rsid w:val="00BA5845"/>
    <w:rsid w:val="00BD1C28"/>
    <w:rsid w:val="00BE20BD"/>
    <w:rsid w:val="00BE2A9E"/>
    <w:rsid w:val="00BE7DEF"/>
    <w:rsid w:val="00BF0B98"/>
    <w:rsid w:val="00BF279D"/>
    <w:rsid w:val="00BF3949"/>
    <w:rsid w:val="00BF4310"/>
    <w:rsid w:val="00BF6D17"/>
    <w:rsid w:val="00C014AA"/>
    <w:rsid w:val="00C14613"/>
    <w:rsid w:val="00C20A8E"/>
    <w:rsid w:val="00C21113"/>
    <w:rsid w:val="00C21972"/>
    <w:rsid w:val="00C365B0"/>
    <w:rsid w:val="00C41C26"/>
    <w:rsid w:val="00C50357"/>
    <w:rsid w:val="00C510C3"/>
    <w:rsid w:val="00C6060B"/>
    <w:rsid w:val="00C61281"/>
    <w:rsid w:val="00C73636"/>
    <w:rsid w:val="00C7579D"/>
    <w:rsid w:val="00C85B73"/>
    <w:rsid w:val="00C936C1"/>
    <w:rsid w:val="00C93A12"/>
    <w:rsid w:val="00CA0EBC"/>
    <w:rsid w:val="00CB44E8"/>
    <w:rsid w:val="00CC3D3D"/>
    <w:rsid w:val="00CD1E8A"/>
    <w:rsid w:val="00CD2D37"/>
    <w:rsid w:val="00CD3014"/>
    <w:rsid w:val="00CE3037"/>
    <w:rsid w:val="00CE4488"/>
    <w:rsid w:val="00CF2106"/>
    <w:rsid w:val="00CF71E0"/>
    <w:rsid w:val="00D2358E"/>
    <w:rsid w:val="00D26445"/>
    <w:rsid w:val="00D271A8"/>
    <w:rsid w:val="00D2768F"/>
    <w:rsid w:val="00D310BD"/>
    <w:rsid w:val="00D34B9F"/>
    <w:rsid w:val="00D508B1"/>
    <w:rsid w:val="00D54BC3"/>
    <w:rsid w:val="00D64261"/>
    <w:rsid w:val="00D663C9"/>
    <w:rsid w:val="00D66A03"/>
    <w:rsid w:val="00D72A0D"/>
    <w:rsid w:val="00D876FA"/>
    <w:rsid w:val="00D87BDA"/>
    <w:rsid w:val="00D978EB"/>
    <w:rsid w:val="00DA0D11"/>
    <w:rsid w:val="00DA72E6"/>
    <w:rsid w:val="00DB149F"/>
    <w:rsid w:val="00DB1B08"/>
    <w:rsid w:val="00DC6C55"/>
    <w:rsid w:val="00DD0072"/>
    <w:rsid w:val="00DE07A8"/>
    <w:rsid w:val="00DF3EED"/>
    <w:rsid w:val="00DF7BD8"/>
    <w:rsid w:val="00E05E56"/>
    <w:rsid w:val="00E32D1C"/>
    <w:rsid w:val="00E35895"/>
    <w:rsid w:val="00E44C1B"/>
    <w:rsid w:val="00E51DCD"/>
    <w:rsid w:val="00E548AE"/>
    <w:rsid w:val="00E572EC"/>
    <w:rsid w:val="00E62156"/>
    <w:rsid w:val="00E71048"/>
    <w:rsid w:val="00E7247A"/>
    <w:rsid w:val="00E750B8"/>
    <w:rsid w:val="00E808D7"/>
    <w:rsid w:val="00E8276B"/>
    <w:rsid w:val="00E83645"/>
    <w:rsid w:val="00E86693"/>
    <w:rsid w:val="00E956C2"/>
    <w:rsid w:val="00EA2BDD"/>
    <w:rsid w:val="00EA4D95"/>
    <w:rsid w:val="00EB4A8F"/>
    <w:rsid w:val="00ED2F84"/>
    <w:rsid w:val="00ED5D80"/>
    <w:rsid w:val="00ED648D"/>
    <w:rsid w:val="00ED72A9"/>
    <w:rsid w:val="00EE3E4E"/>
    <w:rsid w:val="00EE6290"/>
    <w:rsid w:val="00F02AC0"/>
    <w:rsid w:val="00F02CEE"/>
    <w:rsid w:val="00F04FC8"/>
    <w:rsid w:val="00F07F02"/>
    <w:rsid w:val="00F147B3"/>
    <w:rsid w:val="00F156E2"/>
    <w:rsid w:val="00F202D0"/>
    <w:rsid w:val="00F220CF"/>
    <w:rsid w:val="00F37A1C"/>
    <w:rsid w:val="00F418FD"/>
    <w:rsid w:val="00F4240C"/>
    <w:rsid w:val="00F434D0"/>
    <w:rsid w:val="00F45B42"/>
    <w:rsid w:val="00F5147F"/>
    <w:rsid w:val="00F522D5"/>
    <w:rsid w:val="00F70413"/>
    <w:rsid w:val="00F74BBB"/>
    <w:rsid w:val="00F82972"/>
    <w:rsid w:val="00F83168"/>
    <w:rsid w:val="00F9079C"/>
    <w:rsid w:val="00FA2EB8"/>
    <w:rsid w:val="00FA3EBE"/>
    <w:rsid w:val="00FA72F9"/>
    <w:rsid w:val="00FB60BC"/>
    <w:rsid w:val="00FB6A05"/>
    <w:rsid w:val="00FC50FA"/>
    <w:rsid w:val="00FC6818"/>
    <w:rsid w:val="00FD0FA9"/>
    <w:rsid w:val="00FD1001"/>
    <w:rsid w:val="00FD31A8"/>
    <w:rsid w:val="00FD52B3"/>
    <w:rsid w:val="00FD612A"/>
    <w:rsid w:val="00FE301A"/>
    <w:rsid w:val="00FF0CD9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344E2"/>
  <w15:docId w15:val="{C764061B-65D3-4F0A-A574-3689308B1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Akapit z listą BS,L1,Numerowanie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1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Kolorowa lista — akcent 11 Znak,Podsis rysunku Znak,Akapit z listą numerowaną Znak,Nagłowek 3 Znak,Preambuła Znak"/>
    <w:link w:val="Akapitzlist"/>
    <w:uiPriority w:val="34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3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styleId="Tekstpodstawowy2">
    <w:name w:val="Body Text 2"/>
    <w:basedOn w:val="Normalny"/>
    <w:link w:val="Tekstpodstawowy2Znak"/>
    <w:rsid w:val="0029411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2941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WW8Num5">
    <w:name w:val="WW8Num5"/>
    <w:rsid w:val="007C31D9"/>
    <w:pPr>
      <w:numPr>
        <w:numId w:val="39"/>
      </w:numPr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3B6D35"/>
    <w:rPr>
      <w:sz w:val="24"/>
      <w:szCs w:val="24"/>
    </w:rPr>
  </w:style>
  <w:style w:type="paragraph" w:styleId="Poprawka">
    <w:name w:val="Revision"/>
    <w:hidden/>
    <w:uiPriority w:val="99"/>
    <w:semiHidden/>
    <w:rsid w:val="002278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05B53-E065-4028-A242-8628FD26A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16</Pages>
  <Words>7031</Words>
  <Characters>42188</Characters>
  <Application>Microsoft Office Word</Application>
  <DocSecurity>0</DocSecurity>
  <Lines>351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user</cp:lastModifiedBy>
  <cp:revision>33</cp:revision>
  <dcterms:created xsi:type="dcterms:W3CDTF">2026-02-06T14:59:00Z</dcterms:created>
  <dcterms:modified xsi:type="dcterms:W3CDTF">2026-03-24T10:31:00Z</dcterms:modified>
</cp:coreProperties>
</file>